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406D0"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07701862" w14:textId="77777777">
        <w:tc>
          <w:tcPr>
            <w:tcW w:w="10419" w:type="dxa"/>
            <w:shd w:val="clear" w:color="auto" w:fill="auto"/>
          </w:tcPr>
          <w:p w14:paraId="6ED659FD" w14:textId="77777777" w:rsidR="00472B25" w:rsidRDefault="00CB314F">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692A6277" wp14:editId="1A1058A8">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3047257D" w14:textId="77777777" w:rsidR="00472B25" w:rsidRDefault="00472B25">
            <w:pPr>
              <w:pStyle w:val="Pieddepage"/>
              <w:tabs>
                <w:tab w:val="clear" w:pos="4536"/>
                <w:tab w:val="clear" w:pos="9072"/>
              </w:tabs>
              <w:jc w:val="center"/>
              <w:rPr>
                <w:rFonts w:ascii="Arial" w:hAnsi="Arial" w:cs="Arial"/>
              </w:rPr>
            </w:pPr>
          </w:p>
          <w:p w14:paraId="3475F983"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2CF1ECE9"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581A63B6" w14:textId="77777777" w:rsidR="00472B25" w:rsidRDefault="00472B25">
            <w:pPr>
              <w:pStyle w:val="Pieddepage"/>
              <w:tabs>
                <w:tab w:val="clear" w:pos="4536"/>
                <w:tab w:val="clear" w:pos="9072"/>
              </w:tabs>
              <w:jc w:val="center"/>
            </w:pPr>
          </w:p>
        </w:tc>
      </w:tr>
    </w:tbl>
    <w:p w14:paraId="72642437" w14:textId="77777777"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443F991B" w14:textId="77777777">
        <w:tc>
          <w:tcPr>
            <w:tcW w:w="9288" w:type="dxa"/>
            <w:shd w:val="clear" w:color="auto" w:fill="66CCFF"/>
          </w:tcPr>
          <w:p w14:paraId="06CE502A"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33E60A3D" w14:textId="77777777" w:rsidR="00472B25" w:rsidRDefault="00472B25">
            <w:pPr>
              <w:pStyle w:val="Titre8"/>
              <w:tabs>
                <w:tab w:val="num" w:pos="0"/>
                <w:tab w:val="right" w:pos="9639"/>
              </w:tabs>
              <w:rPr>
                <w:sz w:val="28"/>
                <w:szCs w:val="28"/>
              </w:rPr>
            </w:pPr>
            <w:r>
              <w:rPr>
                <w:caps/>
                <w:sz w:val="28"/>
                <w:szCs w:val="28"/>
              </w:rPr>
              <w:t>DECLARATION DU candidat INDIVIDUEL</w:t>
            </w:r>
          </w:p>
          <w:p w14:paraId="1B239BBB"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401A190B" w14:textId="77777777" w:rsidR="00472B25" w:rsidRDefault="00472B25">
            <w:pPr>
              <w:pStyle w:val="Titre8"/>
              <w:tabs>
                <w:tab w:val="num" w:pos="0"/>
                <w:tab w:val="right" w:pos="9639"/>
              </w:tabs>
              <w:spacing w:before="120" w:after="120"/>
            </w:pPr>
            <w:r>
              <w:rPr>
                <w:caps/>
                <w:sz w:val="28"/>
                <w:szCs w:val="28"/>
              </w:rPr>
              <w:t>DC2</w:t>
            </w:r>
          </w:p>
        </w:tc>
      </w:tr>
    </w:tbl>
    <w:p w14:paraId="56E1800B" w14:textId="77777777" w:rsidR="00472B25" w:rsidRDefault="00472B25">
      <w:pPr>
        <w:jc w:val="both"/>
        <w:rPr>
          <w:rFonts w:ascii="Arial" w:hAnsi="Arial" w:cs="Arial"/>
        </w:rPr>
      </w:pPr>
    </w:p>
    <w:p w14:paraId="23F9FAAB" w14:textId="77777777"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14:paraId="48122F56" w14:textId="77777777"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14:paraId="7CAEDF70" w14:textId="77777777" w:rsidR="00614AE6" w:rsidRPr="00614AE6" w:rsidRDefault="00614AE6" w:rsidP="00614AE6"/>
    <w:p w14:paraId="5BBECCCA" w14:textId="77777777"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41C33A06" w14:textId="77777777" w:rsidR="00614AE6" w:rsidRPr="00614AE6" w:rsidRDefault="00614AE6" w:rsidP="00614AE6"/>
    <w:p w14:paraId="7995CD72" w14:textId="77777777"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14:paraId="02F78362" w14:textId="77777777" w:rsidR="00614AE6" w:rsidRPr="0025478A" w:rsidRDefault="00614AE6">
      <w:pPr>
        <w:jc w:val="both"/>
        <w:rPr>
          <w:rFonts w:ascii="Arial" w:hAnsi="Arial" w:cs="Arial"/>
          <w:i/>
          <w:iCs/>
        </w:rPr>
      </w:pPr>
    </w:p>
    <w:p w14:paraId="6C77E88B" w14:textId="77777777" w:rsidR="003C025D"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w:t>
      </w:r>
      <w:r w:rsidR="00717070">
        <w:rPr>
          <w:rFonts w:ascii="Arial" w:hAnsi="Arial" w:cs="Arial"/>
          <w:i/>
          <w:sz w:val="18"/>
          <w:szCs w:val="18"/>
        </w:rPr>
        <w:t xml:space="preserve">(MDS) </w:t>
      </w:r>
      <w:r>
        <w:rPr>
          <w:rFonts w:ascii="Arial" w:hAnsi="Arial" w:cs="Arial"/>
          <w:i/>
          <w:sz w:val="18"/>
          <w:szCs w:val="18"/>
        </w:rPr>
        <w:t>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4F210134" w14:textId="77777777" w:rsidR="003C025D" w:rsidRPr="001C7D87" w:rsidRDefault="003C025D" w:rsidP="003C025D">
      <w:pPr>
        <w:jc w:val="both"/>
        <w:rPr>
          <w:rFonts w:ascii="Arial" w:hAnsi="Arial" w:cs="Arial"/>
          <w:i/>
          <w:sz w:val="18"/>
          <w:szCs w:val="18"/>
        </w:rPr>
      </w:pPr>
    </w:p>
    <w:p w14:paraId="4037F73D"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E180F01" w14:textId="77777777">
        <w:tc>
          <w:tcPr>
            <w:tcW w:w="10331" w:type="dxa"/>
            <w:shd w:val="clear" w:color="auto" w:fill="66CCFF"/>
          </w:tcPr>
          <w:p w14:paraId="3E14C6B6"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3C047FDE" w14:textId="77777777" w:rsidR="00472B25" w:rsidRPr="008C2177" w:rsidRDefault="00472B25">
      <w:pPr>
        <w:pStyle w:val="Titre1"/>
        <w:numPr>
          <w:ilvl w:val="0"/>
          <w:numId w:val="0"/>
        </w:numPr>
        <w:spacing w:before="120"/>
        <w:jc w:val="both"/>
        <w:rPr>
          <w:rFonts w:ascii="Arial" w:hAnsi="Arial" w:cs="Arial"/>
          <w:sz w:val="18"/>
        </w:rPr>
      </w:pPr>
      <w:r w:rsidRPr="008C2177">
        <w:rPr>
          <w:rFonts w:ascii="Arial" w:hAnsi="Arial" w:cs="Arial"/>
          <w:b w:val="0"/>
          <w:bCs w:val="0"/>
          <w:i/>
          <w:iCs/>
          <w:sz w:val="16"/>
          <w:szCs w:val="18"/>
        </w:rPr>
        <w:t xml:space="preserve">(Reprendre le contenu de la mention figurant dans l’avis d’appel à la concurrence ou </w:t>
      </w:r>
      <w:r w:rsidR="00815797" w:rsidRPr="008C2177">
        <w:rPr>
          <w:rFonts w:ascii="Arial" w:hAnsi="Arial" w:cs="Arial"/>
          <w:b w:val="0"/>
          <w:bCs w:val="0"/>
          <w:i/>
          <w:iCs/>
          <w:sz w:val="16"/>
          <w:szCs w:val="18"/>
        </w:rPr>
        <w:t>l’invitation à confirmer l’intérêt</w:t>
      </w:r>
      <w:r w:rsidR="003C4A1B" w:rsidRPr="008C2177">
        <w:rPr>
          <w:rFonts w:ascii="Arial" w:hAnsi="Arial" w:cs="Arial"/>
          <w:b w:val="0"/>
          <w:bCs w:val="0"/>
          <w:i/>
          <w:iCs/>
          <w:sz w:val="16"/>
          <w:szCs w:val="18"/>
        </w:rPr>
        <w:t> ; en cas de publication d’une annonce au Journal officiel de l’Union européenne ou au Bulletin officiel des annonces de marchés publics, la simple indication de la référence à cet avis est suffisante</w:t>
      </w:r>
      <w:r w:rsidRPr="008C2177">
        <w:rPr>
          <w:rFonts w:ascii="Arial" w:hAnsi="Arial" w:cs="Arial"/>
          <w:b w:val="0"/>
          <w:bCs w:val="0"/>
          <w:i/>
          <w:iCs/>
          <w:sz w:val="16"/>
          <w:szCs w:val="18"/>
        </w:rPr>
        <w:t>.)</w:t>
      </w:r>
    </w:p>
    <w:p w14:paraId="13AA2DB6" w14:textId="77777777" w:rsidR="00472B25" w:rsidRDefault="00472B25">
      <w:pPr>
        <w:rPr>
          <w:rFonts w:ascii="Arial" w:hAnsi="Arial" w:cs="Arial"/>
          <w:b/>
          <w:bCs/>
        </w:rPr>
      </w:pPr>
    </w:p>
    <w:p w14:paraId="02A84C3A" w14:textId="77777777" w:rsidR="009A394A" w:rsidRDefault="009A394A">
      <w:pPr>
        <w:rPr>
          <w:rFonts w:ascii="Arial" w:hAnsi="Arial" w:cs="Arial"/>
          <w:b/>
          <w:bCs/>
        </w:rPr>
      </w:pPr>
    </w:p>
    <w:p w14:paraId="54F2B6DE" w14:textId="77777777" w:rsidR="00F251E1" w:rsidRPr="00221C35" w:rsidRDefault="00F251E1" w:rsidP="00F251E1">
      <w:pPr>
        <w:suppressAutoHyphens w:val="0"/>
        <w:jc w:val="both"/>
        <w:rPr>
          <w:rFonts w:ascii="Arial" w:hAnsi="Arial" w:cs="Arial"/>
          <w:b/>
          <w:sz w:val="22"/>
          <w:szCs w:val="22"/>
          <w:lang w:eastAsia="fr-FR"/>
        </w:rPr>
      </w:pPr>
      <w:r w:rsidRPr="00221C35">
        <w:rPr>
          <w:rFonts w:ascii="Arial" w:hAnsi="Arial" w:cs="Arial"/>
          <w:b/>
          <w:sz w:val="22"/>
          <w:szCs w:val="22"/>
          <w:lang w:eastAsia="fr-FR"/>
        </w:rPr>
        <w:t>Institut National de Recherche en Informatique et en Automatique (Inria)</w:t>
      </w:r>
    </w:p>
    <w:p w14:paraId="7E5E42B4" w14:textId="77777777" w:rsidR="00F251E1" w:rsidRPr="00221C35" w:rsidRDefault="00F251E1" w:rsidP="00F251E1">
      <w:pPr>
        <w:suppressAutoHyphens w:val="0"/>
        <w:jc w:val="both"/>
        <w:rPr>
          <w:rFonts w:ascii="Arial" w:hAnsi="Arial" w:cs="Arial"/>
          <w:b/>
          <w:sz w:val="22"/>
          <w:szCs w:val="22"/>
          <w:lang w:eastAsia="fr-FR"/>
        </w:rPr>
      </w:pPr>
      <w:r w:rsidRPr="00221C35">
        <w:rPr>
          <w:rFonts w:ascii="Arial" w:hAnsi="Arial" w:cs="Arial"/>
          <w:b/>
          <w:sz w:val="22"/>
          <w:szCs w:val="22"/>
          <w:lang w:eastAsia="fr-FR"/>
        </w:rPr>
        <w:t xml:space="preserve">Domaine de </w:t>
      </w:r>
      <w:proofErr w:type="spellStart"/>
      <w:r w:rsidRPr="00221C35">
        <w:rPr>
          <w:rFonts w:ascii="Arial" w:hAnsi="Arial" w:cs="Arial"/>
          <w:b/>
          <w:sz w:val="22"/>
          <w:szCs w:val="22"/>
          <w:lang w:eastAsia="fr-FR"/>
        </w:rPr>
        <w:t>Voluceau</w:t>
      </w:r>
      <w:proofErr w:type="spellEnd"/>
      <w:r w:rsidRPr="00221C35">
        <w:rPr>
          <w:rFonts w:ascii="Arial" w:hAnsi="Arial" w:cs="Arial"/>
          <w:b/>
          <w:sz w:val="22"/>
          <w:szCs w:val="22"/>
          <w:lang w:eastAsia="fr-FR"/>
        </w:rPr>
        <w:t xml:space="preserve"> – BP 105</w:t>
      </w:r>
    </w:p>
    <w:p w14:paraId="5FA4D12F" w14:textId="0131EE5A" w:rsidR="00472B25" w:rsidRDefault="00F251E1" w:rsidP="00F251E1">
      <w:pPr>
        <w:rPr>
          <w:rFonts w:ascii="Arial" w:hAnsi="Arial" w:cs="Arial"/>
          <w:b/>
          <w:bCs/>
        </w:rPr>
      </w:pPr>
      <w:r w:rsidRPr="00221C35">
        <w:rPr>
          <w:rFonts w:ascii="Arial" w:hAnsi="Arial" w:cs="Arial"/>
          <w:b/>
          <w:sz w:val="22"/>
          <w:szCs w:val="22"/>
          <w:lang w:eastAsia="fr-FR"/>
        </w:rPr>
        <w:t>78153 Le Chesnay Cedex</w:t>
      </w:r>
    </w:p>
    <w:p w14:paraId="50F9DA14" w14:textId="77777777"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D8535AE" w14:textId="77777777">
        <w:tc>
          <w:tcPr>
            <w:tcW w:w="10331" w:type="dxa"/>
            <w:shd w:val="clear" w:color="auto" w:fill="66CCFF"/>
          </w:tcPr>
          <w:p w14:paraId="1C302196"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7A694B45" w14:textId="77777777" w:rsidR="00472B25" w:rsidRPr="008C2177" w:rsidRDefault="00472B25">
      <w:pPr>
        <w:pStyle w:val="fcase1ertab"/>
        <w:tabs>
          <w:tab w:val="clear" w:pos="426"/>
          <w:tab w:val="left" w:pos="0"/>
        </w:tabs>
        <w:spacing w:before="120"/>
        <w:ind w:left="0" w:firstLine="0"/>
        <w:rPr>
          <w:rFonts w:ascii="Arial" w:hAnsi="Arial" w:cs="Arial"/>
          <w:bCs/>
          <w:sz w:val="16"/>
          <w:szCs w:val="16"/>
        </w:rPr>
      </w:pPr>
      <w:r w:rsidRPr="008C2177">
        <w:rPr>
          <w:rFonts w:ascii="Arial" w:hAnsi="Arial" w:cs="Arial"/>
          <w:i/>
          <w:sz w:val="16"/>
          <w:szCs w:val="16"/>
        </w:rPr>
        <w:t>(</w:t>
      </w:r>
      <w:r w:rsidRPr="008C2177">
        <w:rPr>
          <w:rFonts w:ascii="Arial" w:hAnsi="Arial" w:cs="Arial"/>
          <w:bCs/>
          <w:i/>
          <w:iCs/>
          <w:sz w:val="16"/>
          <w:szCs w:val="16"/>
        </w:rPr>
        <w:t xml:space="preserve">Reprendre le contenu de la mention figurant dans l’avis d’appel à la concurrence ou </w:t>
      </w:r>
      <w:r w:rsidR="00815797" w:rsidRPr="008C2177">
        <w:rPr>
          <w:rFonts w:ascii="Arial" w:hAnsi="Arial" w:cs="Arial"/>
          <w:bCs/>
          <w:i/>
          <w:iCs/>
          <w:sz w:val="16"/>
          <w:szCs w:val="16"/>
        </w:rPr>
        <w:t>l’invitation à confirmer l’intérêt</w:t>
      </w:r>
      <w:r w:rsidR="00A86C63" w:rsidRPr="008C2177">
        <w:rPr>
          <w:rFonts w:ascii="Arial" w:hAnsi="Arial" w:cs="Arial"/>
          <w:bCs/>
          <w:i/>
          <w:iCs/>
          <w:sz w:val="16"/>
          <w:szCs w:val="16"/>
        </w:rPr>
        <w:t xml:space="preserve"> ; en cas de publication d’une annonce au Journal officiel de l’Union européenne ou au Bulletin officiel des annonces de marchés publics, la simple indication de la référence à cet avis est </w:t>
      </w:r>
      <w:r w:rsidR="00A86C63" w:rsidRPr="00DA0E8D">
        <w:rPr>
          <w:rFonts w:ascii="Arial" w:hAnsi="Arial" w:cs="Arial"/>
          <w:bCs/>
          <w:i/>
          <w:iCs/>
          <w:sz w:val="16"/>
          <w:szCs w:val="16"/>
        </w:rPr>
        <w:t>suffisante</w:t>
      </w:r>
      <w:r w:rsidR="00427375" w:rsidRPr="00DA0E8D">
        <w:rPr>
          <w:rFonts w:ascii="Arial" w:hAnsi="Arial" w:cs="Arial"/>
          <w:bCs/>
          <w:i/>
          <w:iCs/>
          <w:sz w:val="16"/>
          <w:szCs w:val="16"/>
        </w:rPr>
        <w:t> ; dans</w:t>
      </w:r>
      <w:r w:rsidR="00427375" w:rsidRPr="008C2177">
        <w:rPr>
          <w:rFonts w:ascii="Arial" w:hAnsi="Arial" w:cs="Arial"/>
          <w:bCs/>
          <w:i/>
          <w:iCs/>
          <w:sz w:val="16"/>
          <w:szCs w:val="16"/>
        </w:rPr>
        <w:t xml:space="preserve"> tous les cas, l’indication du numéro de référence attribué au dossier par l’acheteur est également une information </w:t>
      </w:r>
      <w:r w:rsidR="00427375" w:rsidRPr="00DA0E8D">
        <w:rPr>
          <w:rFonts w:ascii="Arial" w:hAnsi="Arial" w:cs="Arial"/>
          <w:bCs/>
          <w:i/>
          <w:iCs/>
          <w:sz w:val="16"/>
          <w:szCs w:val="16"/>
        </w:rPr>
        <w:t>suffisante</w:t>
      </w:r>
      <w:r w:rsidR="006C6E7F">
        <w:rPr>
          <w:rFonts w:ascii="Arial" w:hAnsi="Arial" w:cs="Arial"/>
          <w:bCs/>
          <w:i/>
          <w:iCs/>
          <w:sz w:val="16"/>
          <w:szCs w:val="16"/>
        </w:rPr>
        <w:t> ;</w:t>
      </w:r>
      <w:r w:rsidR="00427375" w:rsidRPr="00DA0E8D">
        <w:rPr>
          <w:rFonts w:ascii="Arial" w:hAnsi="Arial" w:cs="Arial"/>
          <w:bCs/>
          <w:i/>
          <w:iCs/>
          <w:sz w:val="16"/>
          <w:szCs w:val="16"/>
        </w:rPr>
        <w:t xml:space="preserve"> </w:t>
      </w:r>
      <w:r w:rsidR="006C6E7F">
        <w:rPr>
          <w:rFonts w:ascii="Arial" w:hAnsi="Arial" w:cs="Arial"/>
          <w:b/>
          <w:bCs/>
          <w:i/>
          <w:iCs/>
          <w:sz w:val="16"/>
          <w:szCs w:val="16"/>
        </w:rPr>
        <w:t>t</w:t>
      </w:r>
      <w:r w:rsidR="00A86C63" w:rsidRPr="00DA0E8D">
        <w:rPr>
          <w:rFonts w:ascii="Arial" w:hAnsi="Arial" w:cs="Arial"/>
          <w:b/>
          <w:bCs/>
          <w:i/>
          <w:iCs/>
          <w:sz w:val="16"/>
          <w:szCs w:val="16"/>
        </w:rPr>
        <w:t>outefois</w:t>
      </w:r>
      <w:r w:rsidR="00A86C63" w:rsidRPr="00DA0E8D">
        <w:rPr>
          <w:rFonts w:ascii="Arial" w:hAnsi="Arial" w:cs="Arial"/>
          <w:bCs/>
          <w:i/>
          <w:iCs/>
          <w:sz w:val="16"/>
          <w:szCs w:val="16"/>
        </w:rPr>
        <w:t>,</w:t>
      </w:r>
      <w:r w:rsidR="00A86C63" w:rsidRPr="008C2177">
        <w:rPr>
          <w:rFonts w:ascii="Arial" w:hAnsi="Arial" w:cs="Arial"/>
          <w:bCs/>
          <w:i/>
          <w:iCs/>
          <w:sz w:val="16"/>
          <w:szCs w:val="16"/>
        </w:rPr>
        <w:t xml:space="preserve"> e</w:t>
      </w:r>
      <w:r w:rsidRPr="008C2177">
        <w:rPr>
          <w:rFonts w:ascii="Arial" w:hAnsi="Arial" w:cs="Arial"/>
          <w:bCs/>
          <w:i/>
          <w:iCs/>
          <w:sz w:val="16"/>
          <w:szCs w:val="16"/>
        </w:rPr>
        <w:t xml:space="preserve">n cas d’allotissement, </w:t>
      </w:r>
      <w:r w:rsidR="00A86C63" w:rsidRPr="00DA0E8D">
        <w:rPr>
          <w:rFonts w:ascii="Arial" w:hAnsi="Arial" w:cs="Arial"/>
          <w:bCs/>
          <w:i/>
          <w:iCs/>
          <w:sz w:val="16"/>
          <w:szCs w:val="16"/>
        </w:rPr>
        <w:t>identifier également</w:t>
      </w:r>
      <w:r w:rsidR="00A86C63" w:rsidRPr="008C2177">
        <w:rPr>
          <w:rFonts w:ascii="Arial" w:hAnsi="Arial" w:cs="Arial"/>
          <w:bCs/>
          <w:i/>
          <w:iCs/>
          <w:sz w:val="16"/>
          <w:szCs w:val="16"/>
        </w:rPr>
        <w:t xml:space="preserve"> le ou les lots concernés par cette candidature</w:t>
      </w:r>
      <w:r w:rsidRPr="008C2177">
        <w:rPr>
          <w:rFonts w:ascii="Arial" w:hAnsi="Arial" w:cs="Arial"/>
          <w:bCs/>
          <w:i/>
          <w:iCs/>
          <w:sz w:val="16"/>
          <w:szCs w:val="16"/>
        </w:rPr>
        <w:t>.</w:t>
      </w:r>
      <w:r w:rsidRPr="008C2177">
        <w:rPr>
          <w:rFonts w:ascii="Arial" w:hAnsi="Arial" w:cs="Arial"/>
          <w:i/>
          <w:sz w:val="16"/>
          <w:szCs w:val="16"/>
        </w:rPr>
        <w:t>)</w:t>
      </w:r>
    </w:p>
    <w:p w14:paraId="34798809" w14:textId="77777777" w:rsidR="00472B25" w:rsidRPr="008C2177" w:rsidRDefault="00472B25">
      <w:pPr>
        <w:rPr>
          <w:rFonts w:ascii="Arial" w:hAnsi="Arial" w:cs="Arial"/>
          <w:bCs/>
          <w:sz w:val="16"/>
          <w:szCs w:val="16"/>
        </w:rPr>
      </w:pPr>
    </w:p>
    <w:p w14:paraId="35647F63" w14:textId="77777777" w:rsidR="00ED5163" w:rsidRPr="000552C0" w:rsidRDefault="00ED5163" w:rsidP="00ED5163">
      <w:pPr>
        <w:rPr>
          <w:rFonts w:ascii="Arial" w:hAnsi="Arial" w:cs="Arial"/>
          <w:b/>
          <w:bCs/>
          <w:sz w:val="16"/>
          <w:szCs w:val="16"/>
        </w:rPr>
      </w:pPr>
    </w:p>
    <w:p w14:paraId="672A6E3F" w14:textId="77777777" w:rsidR="00F251E1" w:rsidRPr="000552C0" w:rsidRDefault="00F251E1" w:rsidP="00F251E1">
      <w:pPr>
        <w:tabs>
          <w:tab w:val="left" w:pos="426"/>
          <w:tab w:val="left" w:pos="851"/>
        </w:tabs>
        <w:jc w:val="both"/>
        <w:rPr>
          <w:rFonts w:ascii="Arial" w:hAnsi="Arial" w:cs="Arial"/>
          <w:sz w:val="16"/>
          <w:szCs w:val="16"/>
        </w:rPr>
      </w:pPr>
    </w:p>
    <w:p w14:paraId="2E318E98" w14:textId="77777777" w:rsidR="000552C0" w:rsidRPr="000552C0" w:rsidRDefault="000552C0" w:rsidP="000552C0">
      <w:pPr>
        <w:jc w:val="center"/>
        <w:rPr>
          <w:b/>
          <w:sz w:val="24"/>
          <w:szCs w:val="24"/>
        </w:rPr>
      </w:pPr>
      <w:r w:rsidRPr="000552C0">
        <w:rPr>
          <w:b/>
          <w:sz w:val="24"/>
          <w:szCs w:val="24"/>
        </w:rPr>
        <w:t xml:space="preserve">MARCHE DE PRESTATIONS </w:t>
      </w:r>
    </w:p>
    <w:p w14:paraId="3E3827EC" w14:textId="77777777" w:rsidR="000552C0" w:rsidRPr="000552C0" w:rsidRDefault="000552C0" w:rsidP="000552C0">
      <w:pPr>
        <w:jc w:val="center"/>
        <w:rPr>
          <w:b/>
          <w:sz w:val="24"/>
          <w:szCs w:val="24"/>
        </w:rPr>
      </w:pPr>
      <w:r w:rsidRPr="000552C0">
        <w:rPr>
          <w:b/>
          <w:sz w:val="24"/>
          <w:szCs w:val="24"/>
        </w:rPr>
        <w:t>DE RESTAURATION COLLECTIVE ET DE PRESTATIONS ANNEXES SUR LE SITE CENTRE INRIA DE L’UNIVERSITE DE LORRAINE</w:t>
      </w:r>
    </w:p>
    <w:p w14:paraId="6C74F64F" w14:textId="77777777" w:rsidR="00A14CB5" w:rsidRDefault="00A14CB5" w:rsidP="00A14CB5">
      <w:pPr>
        <w:jc w:val="both"/>
        <w:rPr>
          <w:rFonts w:ascii="Arial" w:hAnsi="Arial" w:cs="Arial"/>
          <w:bCs/>
        </w:rPr>
      </w:pPr>
    </w:p>
    <w:p w14:paraId="5E1A3832" w14:textId="77777777" w:rsidR="00A14CB5" w:rsidRPr="00CB2A9F" w:rsidRDefault="00A14CB5" w:rsidP="00A14CB5">
      <w:pPr>
        <w:jc w:val="both"/>
        <w:rPr>
          <w:rFonts w:ascii="Arial" w:hAnsi="Arial" w:cs="Arial"/>
          <w:bCs/>
        </w:rPr>
      </w:pPr>
    </w:p>
    <w:p w14:paraId="2EEACDFA" w14:textId="77777777" w:rsidR="00F174DE" w:rsidRDefault="00F174DE" w:rsidP="00F174DE">
      <w:pPr>
        <w:rPr>
          <w:rFonts w:ascii="Arial" w:hAnsi="Arial" w:cs="Arial"/>
          <w:b/>
          <w:bCs/>
        </w:rPr>
      </w:pPr>
    </w:p>
    <w:p w14:paraId="00ECB44F" w14:textId="77777777" w:rsidR="00472B25" w:rsidRDefault="00472B25">
      <w:pPr>
        <w:rPr>
          <w:rFonts w:ascii="Arial" w:hAnsi="Arial" w:cs="Arial"/>
          <w:bCs/>
        </w:rPr>
      </w:pPr>
    </w:p>
    <w:p w14:paraId="13CDEEED" w14:textId="77777777" w:rsidR="00472B25" w:rsidRDefault="00472B25">
      <w:pPr>
        <w:jc w:val="both"/>
        <w:rPr>
          <w:rFonts w:ascii="Arial" w:hAnsi="Arial" w:cs="Arial"/>
          <w:bCs/>
        </w:rPr>
      </w:pPr>
    </w:p>
    <w:p w14:paraId="5E53C4BA" w14:textId="77777777" w:rsidR="009A394A" w:rsidRDefault="009A394A">
      <w:pPr>
        <w:jc w:val="both"/>
        <w:rPr>
          <w:rFonts w:ascii="Arial" w:hAnsi="Arial" w:cs="Arial"/>
          <w:bCs/>
        </w:rPr>
      </w:pPr>
    </w:p>
    <w:p w14:paraId="4EAEF59D" w14:textId="77777777" w:rsidR="009A394A" w:rsidRDefault="009A394A">
      <w:pPr>
        <w:jc w:val="both"/>
        <w:rPr>
          <w:rFonts w:ascii="Arial" w:hAnsi="Arial" w:cs="Arial"/>
          <w:bCs/>
        </w:rPr>
      </w:pPr>
    </w:p>
    <w:p w14:paraId="291168B2" w14:textId="77777777" w:rsidR="009A394A" w:rsidRDefault="009A394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2E469CE" w14:textId="77777777">
        <w:tc>
          <w:tcPr>
            <w:tcW w:w="10331" w:type="dxa"/>
            <w:shd w:val="clear" w:color="auto" w:fill="66CCFF"/>
          </w:tcPr>
          <w:p w14:paraId="1BEA3448" w14:textId="77777777"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14:paraId="0FBBA76E" w14:textId="77777777" w:rsidR="00472B25" w:rsidRDefault="00472B25">
      <w:pPr>
        <w:pStyle w:val="Titre9"/>
        <w:numPr>
          <w:ilvl w:val="0"/>
          <w:numId w:val="0"/>
        </w:numPr>
        <w:rPr>
          <w:i w:val="0"/>
          <w:sz w:val="20"/>
        </w:rPr>
      </w:pPr>
    </w:p>
    <w:p w14:paraId="2D12E528"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48EDF0DE" w14:textId="77777777" w:rsidR="00472B25" w:rsidRDefault="00472B25">
      <w:pPr>
        <w:pStyle w:val="Titre9"/>
        <w:tabs>
          <w:tab w:val="num" w:pos="0"/>
        </w:tabs>
        <w:ind w:left="0"/>
        <w:jc w:val="both"/>
        <w:rPr>
          <w:i w:val="0"/>
          <w:iCs w:val="0"/>
          <w:sz w:val="20"/>
          <w:szCs w:val="20"/>
        </w:rPr>
      </w:pPr>
    </w:p>
    <w:p w14:paraId="6B3E5D79"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0"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5294C937" w14:textId="77777777" w:rsidR="00472B25" w:rsidRDefault="00472B25">
      <w:pPr>
        <w:jc w:val="both"/>
        <w:rPr>
          <w:rFonts w:ascii="Arial" w:hAnsi="Arial" w:cs="Arial"/>
          <w:b/>
          <w:bCs/>
        </w:rPr>
      </w:pPr>
    </w:p>
    <w:p w14:paraId="30F8304D"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3C61D456" w14:textId="77777777" w:rsidR="003C025D" w:rsidRDefault="003C025D" w:rsidP="003C025D"/>
    <w:p w14:paraId="1421506D" w14:textId="77777777" w:rsidR="003C025D" w:rsidRPr="00025EC9" w:rsidRDefault="003C025D" w:rsidP="003C025D"/>
    <w:p w14:paraId="5D171015"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5DA5A0E9" w14:textId="77777777" w:rsidR="003C025D" w:rsidRDefault="003C025D" w:rsidP="003C025D"/>
    <w:p w14:paraId="361AF8A4" w14:textId="77777777" w:rsidR="003C025D" w:rsidRPr="00025EC9" w:rsidRDefault="003C025D" w:rsidP="003C025D"/>
    <w:p w14:paraId="43C177EE"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7022C2D2" w14:textId="77777777" w:rsidR="003C025D" w:rsidRDefault="003C025D" w:rsidP="003C025D"/>
    <w:p w14:paraId="02B90A45" w14:textId="77777777" w:rsidR="003C025D" w:rsidRPr="00025EC9" w:rsidRDefault="003C025D" w:rsidP="003C025D"/>
    <w:p w14:paraId="0FCBB982"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1598774C" w14:textId="77777777" w:rsidR="003C025D" w:rsidRDefault="003C025D" w:rsidP="003C025D"/>
    <w:p w14:paraId="54DD6B50" w14:textId="77777777" w:rsidR="003C025D" w:rsidRDefault="003C025D" w:rsidP="003C025D"/>
    <w:p w14:paraId="4D6ABEB5" w14:textId="77777777"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1" w:history="1">
        <w:r w:rsidRPr="002347A4">
          <w:rPr>
            <w:rStyle w:val="Lienhypertexte"/>
            <w:sz w:val="20"/>
            <w:szCs w:val="20"/>
          </w:rPr>
          <w:t>ICD</w:t>
        </w:r>
      </w:hyperlink>
      <w:r>
        <w:rPr>
          <w:sz w:val="20"/>
          <w:szCs w:val="20"/>
        </w:rPr>
        <w:t> </w:t>
      </w:r>
      <w:r w:rsidRPr="000E2FF3">
        <w:rPr>
          <w:sz w:val="20"/>
          <w:szCs w:val="20"/>
        </w:rPr>
        <w:t>:</w:t>
      </w:r>
    </w:p>
    <w:p w14:paraId="3E94F455" w14:textId="77777777" w:rsidR="003C025D" w:rsidRDefault="003C025D" w:rsidP="003C025D"/>
    <w:p w14:paraId="736E45E1" w14:textId="77777777" w:rsidR="003C025D" w:rsidRPr="00025EC9" w:rsidRDefault="003C025D" w:rsidP="003C025D"/>
    <w:p w14:paraId="687BC33E"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2649AF47" w14:textId="77777777" w:rsidR="00472B25" w:rsidRDefault="00472B25">
      <w:pPr>
        <w:jc w:val="both"/>
        <w:rPr>
          <w:rFonts w:ascii="Arial" w:hAnsi="Arial" w:cs="Arial"/>
          <w:b/>
          <w:bCs/>
        </w:rPr>
      </w:pPr>
    </w:p>
    <w:p w14:paraId="73D60AEF" w14:textId="77777777" w:rsidR="00472B25" w:rsidRDefault="00472B25">
      <w:pPr>
        <w:jc w:val="both"/>
        <w:rPr>
          <w:rFonts w:ascii="Arial" w:hAnsi="Arial" w:cs="Arial"/>
          <w:b/>
          <w:bCs/>
        </w:rPr>
      </w:pPr>
    </w:p>
    <w:p w14:paraId="756E7259"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2"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3"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4" w:history="1">
        <w:r w:rsidRPr="00025EC9">
          <w:rPr>
            <w:rStyle w:val="Lienhypertexte"/>
            <w:rFonts w:ascii="Arial" w:hAnsi="Arial" w:cs="Arial"/>
            <w:color w:val="0070C0"/>
          </w:rPr>
          <w:t>Art. R. 2151-13</w:t>
        </w:r>
      </w:hyperlink>
      <w:r>
        <w:rPr>
          <w:rFonts w:ascii="Arial" w:hAnsi="Arial" w:cs="Arial"/>
        </w:rPr>
        <w:t xml:space="preserve"> et </w:t>
      </w:r>
      <w:hyperlink r:id="rId25" w:history="1">
        <w:r w:rsidRPr="00052C0B">
          <w:rPr>
            <w:rStyle w:val="Lienhypertexte"/>
            <w:rFonts w:ascii="Arial" w:hAnsi="Arial" w:cs="Arial"/>
          </w:rPr>
          <w:t>R. 2351-12</w:t>
        </w:r>
      </w:hyperlink>
      <w:r>
        <w:rPr>
          <w:rFonts w:ascii="Arial" w:hAnsi="Arial" w:cs="Arial"/>
        </w:rPr>
        <w:t xml:space="preserve"> du code de la commande publique) ?</w:t>
      </w:r>
    </w:p>
    <w:p w14:paraId="2925C688" w14:textId="77777777" w:rsidR="00472B25" w:rsidRDefault="00472B25">
      <w:pPr>
        <w:jc w:val="both"/>
        <w:rPr>
          <w:rFonts w:ascii="Arial" w:hAnsi="Arial" w:cs="Arial"/>
        </w:rPr>
      </w:pPr>
    </w:p>
    <w:p w14:paraId="293E0F2C" w14:textId="4D145E4F" w:rsidR="00427375" w:rsidRDefault="000552C0"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427375">
        <w:rPr>
          <w:rFonts w:ascii="Arial" w:hAnsi="Arial" w:cs="Arial"/>
          <w:bCs/>
        </w:rPr>
        <w:t xml:space="preserve"> </w:t>
      </w:r>
      <w:r w:rsidR="00427375">
        <w:rPr>
          <w:rFonts w:ascii="Arial" w:hAnsi="Arial" w:cs="Arial"/>
        </w:rPr>
        <w:t>Oui</w:t>
      </w:r>
    </w:p>
    <w:p w14:paraId="4CD8D490" w14:textId="77777777" w:rsidR="00427375" w:rsidRDefault="00427375" w:rsidP="00427375">
      <w:pPr>
        <w:ind w:left="567"/>
        <w:jc w:val="both"/>
        <w:rPr>
          <w:rFonts w:ascii="Arial" w:hAnsi="Arial" w:cs="Arial"/>
        </w:rPr>
      </w:pPr>
    </w:p>
    <w:p w14:paraId="355F8064" w14:textId="77777777"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bCs/>
        </w:rPr>
        <w:t xml:space="preserve"> </w:t>
      </w:r>
      <w:r>
        <w:rPr>
          <w:rFonts w:ascii="Arial" w:hAnsi="Arial" w:cs="Arial"/>
        </w:rPr>
        <w:t>Non.</w:t>
      </w:r>
    </w:p>
    <w:p w14:paraId="2BCD3B45"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w:t>
      </w:r>
      <w:r w:rsidR="002228BD">
        <w:rPr>
          <w:rFonts w:ascii="Arial" w:hAnsi="Arial" w:cs="Arial"/>
          <w:b/>
          <w:bCs/>
          <w:sz w:val="22"/>
          <w:szCs w:val="22"/>
        </w:rPr>
        <w:t xml:space="preserve"> en cas de marché public réservé</w:t>
      </w:r>
    </w:p>
    <w:p w14:paraId="7B678FB8" w14:textId="77777777"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26"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27"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28"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14:paraId="4F0174E3" w14:textId="77777777"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29"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14:paraId="05EE09CD"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3DB98B67"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17FAAF14" w14:textId="77777777"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071B4F30" w14:textId="77777777" w:rsidR="00FB44EA" w:rsidRDefault="00FB44EA">
            <w:pPr>
              <w:snapToGrid w:val="0"/>
              <w:jc w:val="center"/>
              <w:rPr>
                <w:rFonts w:ascii="Arial" w:hAnsi="Arial" w:cs="Arial"/>
                <w:b/>
                <w:bCs/>
              </w:rPr>
            </w:pPr>
            <w:r>
              <w:rPr>
                <w:rFonts w:ascii="Arial" w:hAnsi="Arial" w:cs="Arial"/>
                <w:b/>
                <w:bCs/>
                <w:i/>
                <w:iCs/>
              </w:rPr>
              <w:t>ou du membre du groupement</w:t>
            </w:r>
          </w:p>
        </w:tc>
      </w:tr>
      <w:tr w:rsidR="006F6740" w14:paraId="372E19CC"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1225B348"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bCs/>
              </w:rPr>
              <w:t xml:space="preserve"> </w:t>
            </w:r>
            <w:r>
              <w:rPr>
                <w:rFonts w:ascii="Arial" w:hAnsi="Arial" w:cs="Arial"/>
              </w:rPr>
              <w:t>Entreprise adaptée</w:t>
            </w:r>
          </w:p>
          <w:p w14:paraId="4B5B81DC"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0"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1091B150"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404BFC1D" w14:textId="77777777"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14:paraId="3E13CB43"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1869A44E" w14:textId="77777777" w:rsidR="006F6740" w:rsidRDefault="006F6740">
            <w:pPr>
              <w:ind w:left="170" w:right="170"/>
              <w:jc w:val="both"/>
              <w:rPr>
                <w:rFonts w:ascii="Arial" w:hAnsi="Arial" w:cs="Arial"/>
                <w:sz w:val="16"/>
                <w:szCs w:val="16"/>
              </w:rPr>
            </w:pPr>
          </w:p>
          <w:p w14:paraId="27D10B72"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19B0D65B" w14:textId="77777777" w:rsidR="006F6740" w:rsidRDefault="006F6740">
            <w:pPr>
              <w:ind w:left="170" w:right="170"/>
              <w:jc w:val="both"/>
              <w:rPr>
                <w:rFonts w:ascii="Arial" w:hAnsi="Arial" w:cs="Arial"/>
                <w:sz w:val="12"/>
                <w:szCs w:val="16"/>
              </w:rPr>
            </w:pPr>
          </w:p>
          <w:p w14:paraId="301C0E8B" w14:textId="77777777" w:rsidR="00872C42" w:rsidRDefault="00872C42">
            <w:pPr>
              <w:ind w:left="170" w:right="170"/>
              <w:jc w:val="both"/>
              <w:rPr>
                <w:rFonts w:ascii="Arial" w:hAnsi="Arial" w:cs="Arial"/>
                <w:sz w:val="12"/>
                <w:szCs w:val="16"/>
              </w:rPr>
            </w:pPr>
          </w:p>
          <w:p w14:paraId="3F66A7CA" w14:textId="77777777" w:rsidR="00872C42" w:rsidRPr="00A70756" w:rsidRDefault="00872C42">
            <w:pPr>
              <w:ind w:left="170" w:right="170"/>
              <w:jc w:val="both"/>
              <w:rPr>
                <w:rFonts w:ascii="Arial" w:hAnsi="Arial" w:cs="Arial"/>
                <w:sz w:val="12"/>
                <w:szCs w:val="16"/>
              </w:rPr>
            </w:pPr>
          </w:p>
          <w:p w14:paraId="603FBA2F"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07D69A0F" w14:textId="77777777" w:rsidR="006F6740" w:rsidRPr="00A70756" w:rsidRDefault="006F6740">
            <w:pPr>
              <w:ind w:left="170" w:right="170"/>
              <w:jc w:val="both"/>
              <w:rPr>
                <w:rFonts w:ascii="Arial" w:hAnsi="Arial" w:cs="Arial"/>
                <w:sz w:val="12"/>
                <w:szCs w:val="16"/>
              </w:rPr>
            </w:pPr>
          </w:p>
          <w:p w14:paraId="4EE0E406" w14:textId="77777777" w:rsidR="006F6740" w:rsidRDefault="006F6740">
            <w:pPr>
              <w:ind w:left="170" w:right="170"/>
              <w:jc w:val="both"/>
              <w:rPr>
                <w:rFonts w:ascii="Arial" w:hAnsi="Arial" w:cs="Arial"/>
                <w:sz w:val="16"/>
                <w:szCs w:val="16"/>
              </w:rPr>
            </w:pPr>
          </w:p>
          <w:p w14:paraId="2498AB53" w14:textId="77777777" w:rsidR="006F6740" w:rsidRDefault="006F6740">
            <w:pPr>
              <w:ind w:left="170" w:right="170"/>
              <w:jc w:val="both"/>
              <w:rPr>
                <w:rFonts w:ascii="Arial" w:hAnsi="Arial" w:cs="Arial"/>
                <w:sz w:val="16"/>
                <w:szCs w:val="16"/>
              </w:rPr>
            </w:pPr>
          </w:p>
          <w:p w14:paraId="0FF14D45" w14:textId="77777777" w:rsidR="006F6740" w:rsidRDefault="006F6740">
            <w:pPr>
              <w:snapToGrid w:val="0"/>
              <w:jc w:val="both"/>
              <w:rPr>
                <w:rFonts w:ascii="Arial" w:hAnsi="Arial" w:cs="Arial"/>
                <w:b/>
                <w:bCs/>
              </w:rPr>
            </w:pPr>
          </w:p>
        </w:tc>
      </w:tr>
      <w:tr w:rsidR="006F6740" w14:paraId="6F36F2BF"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7EA076C1" w14:textId="77777777"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1"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du code de l’action sociale et des familles</w:t>
            </w:r>
            <w:r>
              <w:rPr>
                <w:rFonts w:ascii="Arial" w:hAnsi="Arial" w:cs="Arial"/>
              </w:rPr>
              <w:t>)</w:t>
            </w:r>
            <w:r w:rsidRPr="006E2F47">
              <w:rPr>
                <w:rFonts w:ascii="Arial" w:hAnsi="Arial" w:cs="Arial"/>
              </w:rPr>
              <w:t xml:space="preserve"> ou structures équivalentes</w:t>
            </w:r>
          </w:p>
          <w:p w14:paraId="6CF8CD89"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1FF1F1B0"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1FD1BC97" w14:textId="77777777" w:rsidR="006F6740" w:rsidRDefault="006F6740">
            <w:pPr>
              <w:ind w:left="170" w:right="170"/>
              <w:jc w:val="both"/>
              <w:rPr>
                <w:rFonts w:ascii="Arial" w:hAnsi="Arial" w:cs="Arial"/>
                <w:sz w:val="16"/>
                <w:szCs w:val="16"/>
              </w:rPr>
            </w:pPr>
          </w:p>
          <w:p w14:paraId="4C3CA38D"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14:paraId="4D5B48FD" w14:textId="77777777"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420BF9E9" w14:textId="77777777" w:rsidR="006F6740" w:rsidRPr="006F6740" w:rsidRDefault="006F6740" w:rsidP="006F6740">
            <w:pPr>
              <w:ind w:left="170" w:right="170"/>
              <w:jc w:val="both"/>
              <w:rPr>
                <w:rFonts w:ascii="Arial" w:hAnsi="Arial" w:cs="Arial"/>
                <w:sz w:val="16"/>
                <w:szCs w:val="16"/>
              </w:rPr>
            </w:pPr>
          </w:p>
          <w:p w14:paraId="607F3DFA"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0C7993F6" w14:textId="77777777" w:rsidR="006F6740" w:rsidRDefault="006F6740" w:rsidP="006F6740">
            <w:pPr>
              <w:ind w:left="170" w:right="170"/>
              <w:jc w:val="both"/>
              <w:rPr>
                <w:rFonts w:ascii="Arial" w:hAnsi="Arial" w:cs="Arial"/>
                <w:sz w:val="12"/>
                <w:szCs w:val="16"/>
              </w:rPr>
            </w:pPr>
          </w:p>
          <w:p w14:paraId="2F2E0CAD" w14:textId="77777777" w:rsidR="00872C42" w:rsidRDefault="00872C42" w:rsidP="006F6740">
            <w:pPr>
              <w:ind w:left="170" w:right="170"/>
              <w:jc w:val="both"/>
              <w:rPr>
                <w:rFonts w:ascii="Arial" w:hAnsi="Arial" w:cs="Arial"/>
                <w:sz w:val="12"/>
                <w:szCs w:val="16"/>
              </w:rPr>
            </w:pPr>
          </w:p>
          <w:p w14:paraId="14A90731" w14:textId="77777777" w:rsidR="00872C42" w:rsidRPr="00A70756" w:rsidRDefault="00872C42" w:rsidP="006F6740">
            <w:pPr>
              <w:ind w:left="170" w:right="170"/>
              <w:jc w:val="both"/>
              <w:rPr>
                <w:rFonts w:ascii="Arial" w:hAnsi="Arial" w:cs="Arial"/>
                <w:sz w:val="12"/>
                <w:szCs w:val="16"/>
              </w:rPr>
            </w:pPr>
          </w:p>
          <w:p w14:paraId="33859B13"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279AEB31" w14:textId="77777777" w:rsidR="006F6740" w:rsidRDefault="006F6740" w:rsidP="006F6740">
            <w:pPr>
              <w:ind w:left="170" w:right="170"/>
              <w:jc w:val="both"/>
              <w:rPr>
                <w:rFonts w:ascii="Arial" w:hAnsi="Arial" w:cs="Arial"/>
                <w:sz w:val="16"/>
                <w:szCs w:val="16"/>
              </w:rPr>
            </w:pPr>
          </w:p>
          <w:p w14:paraId="7D3D6E9E" w14:textId="77777777" w:rsidR="006F6740" w:rsidRDefault="006F6740" w:rsidP="006F6740">
            <w:pPr>
              <w:ind w:left="170" w:right="170"/>
              <w:jc w:val="both"/>
              <w:rPr>
                <w:rFonts w:ascii="Arial" w:hAnsi="Arial" w:cs="Arial"/>
                <w:sz w:val="16"/>
                <w:szCs w:val="16"/>
              </w:rPr>
            </w:pPr>
          </w:p>
          <w:p w14:paraId="38C9AFF7" w14:textId="77777777" w:rsidR="006F6740" w:rsidRDefault="006F6740" w:rsidP="006F6740">
            <w:pPr>
              <w:ind w:left="170" w:right="170"/>
              <w:jc w:val="both"/>
              <w:rPr>
                <w:rFonts w:ascii="Arial" w:hAnsi="Arial" w:cs="Arial"/>
                <w:sz w:val="16"/>
                <w:szCs w:val="16"/>
              </w:rPr>
            </w:pPr>
          </w:p>
          <w:p w14:paraId="2C706748" w14:textId="77777777" w:rsidR="006F6740" w:rsidRDefault="006F6740">
            <w:pPr>
              <w:snapToGrid w:val="0"/>
              <w:jc w:val="both"/>
              <w:rPr>
                <w:rFonts w:ascii="Arial" w:hAnsi="Arial" w:cs="Arial"/>
                <w:b/>
                <w:bCs/>
              </w:rPr>
            </w:pPr>
          </w:p>
        </w:tc>
      </w:tr>
      <w:tr w:rsidR="006F6740" w14:paraId="6A276DE3"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2A0B6F11" w14:textId="77777777"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 xml:space="preserve"> </w:t>
            </w:r>
            <w:r>
              <w:rPr>
                <w:rFonts w:ascii="Arial" w:hAnsi="Arial" w:cs="Arial"/>
              </w:rPr>
              <w:t>Structures d’insertion par l’activité économique (</w:t>
            </w:r>
            <w:hyperlink r:id="rId32"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13B0A563"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7AC58201" w14:textId="77777777"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14:paraId="061965AA"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175DE3A2" w14:textId="77777777" w:rsidR="006F6740" w:rsidRDefault="006F6740" w:rsidP="00A70756">
            <w:pPr>
              <w:ind w:left="170" w:right="170"/>
              <w:jc w:val="both"/>
              <w:rPr>
                <w:rFonts w:ascii="Arial" w:hAnsi="Arial" w:cs="Arial"/>
                <w:sz w:val="16"/>
                <w:szCs w:val="16"/>
              </w:rPr>
            </w:pPr>
          </w:p>
          <w:p w14:paraId="07F26C29"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7A2C1E1C" w14:textId="77777777" w:rsidR="006F6740" w:rsidRDefault="006F6740" w:rsidP="00A70756">
            <w:pPr>
              <w:ind w:left="170" w:right="170"/>
              <w:jc w:val="both"/>
              <w:rPr>
                <w:rFonts w:ascii="Arial" w:hAnsi="Arial" w:cs="Arial"/>
                <w:sz w:val="12"/>
                <w:szCs w:val="16"/>
              </w:rPr>
            </w:pPr>
          </w:p>
          <w:p w14:paraId="098C0160" w14:textId="77777777" w:rsidR="00872C42" w:rsidRDefault="00872C42" w:rsidP="00A70756">
            <w:pPr>
              <w:ind w:left="170" w:right="170"/>
              <w:jc w:val="both"/>
              <w:rPr>
                <w:rFonts w:ascii="Arial" w:hAnsi="Arial" w:cs="Arial"/>
                <w:sz w:val="12"/>
                <w:szCs w:val="16"/>
              </w:rPr>
            </w:pPr>
          </w:p>
          <w:p w14:paraId="5B1D7440" w14:textId="77777777" w:rsidR="00872C42" w:rsidRPr="00A70756" w:rsidRDefault="00872C42" w:rsidP="00A70756">
            <w:pPr>
              <w:ind w:left="170" w:right="170"/>
              <w:jc w:val="both"/>
              <w:rPr>
                <w:rFonts w:ascii="Arial" w:hAnsi="Arial" w:cs="Arial"/>
                <w:sz w:val="12"/>
                <w:szCs w:val="16"/>
              </w:rPr>
            </w:pPr>
          </w:p>
          <w:p w14:paraId="140193D1"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1B90873A" w14:textId="77777777" w:rsidR="006F6740" w:rsidRPr="00A70756" w:rsidRDefault="006F6740" w:rsidP="006F6740">
            <w:pPr>
              <w:ind w:left="170" w:right="170"/>
              <w:jc w:val="both"/>
              <w:rPr>
                <w:rFonts w:ascii="Arial" w:hAnsi="Arial" w:cs="Arial"/>
                <w:sz w:val="12"/>
                <w:szCs w:val="16"/>
              </w:rPr>
            </w:pPr>
          </w:p>
          <w:p w14:paraId="12A08ECB" w14:textId="77777777" w:rsidR="006F6740" w:rsidRDefault="006F6740" w:rsidP="006F6740">
            <w:pPr>
              <w:ind w:left="170" w:right="170"/>
              <w:jc w:val="both"/>
              <w:rPr>
                <w:rFonts w:ascii="Arial" w:hAnsi="Arial" w:cs="Arial"/>
                <w:sz w:val="16"/>
                <w:szCs w:val="16"/>
              </w:rPr>
            </w:pPr>
          </w:p>
          <w:p w14:paraId="3492C99A" w14:textId="77777777" w:rsidR="006F6740" w:rsidRDefault="006F6740" w:rsidP="00224E9C">
            <w:pPr>
              <w:snapToGrid w:val="0"/>
              <w:jc w:val="both"/>
              <w:rPr>
                <w:rFonts w:ascii="Arial" w:hAnsi="Arial" w:cs="Arial"/>
                <w:sz w:val="16"/>
                <w:szCs w:val="16"/>
              </w:rPr>
            </w:pPr>
          </w:p>
          <w:p w14:paraId="7E4CFA33" w14:textId="77777777" w:rsidR="00872C42" w:rsidRDefault="00872C42" w:rsidP="00224E9C">
            <w:pPr>
              <w:snapToGrid w:val="0"/>
              <w:jc w:val="both"/>
              <w:rPr>
                <w:rFonts w:ascii="Arial" w:hAnsi="Arial" w:cs="Arial"/>
                <w:b/>
                <w:bCs/>
              </w:rPr>
            </w:pPr>
          </w:p>
        </w:tc>
      </w:tr>
      <w:tr w:rsidR="006F6740" w14:paraId="73CA9503"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05AF84F2"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3"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14:paraId="398BE579"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46EF1737"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14:paraId="5D5A8507"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74AE3488" w14:textId="77777777" w:rsidR="006F6740" w:rsidRDefault="006F6740" w:rsidP="006F6740">
            <w:pPr>
              <w:ind w:left="170" w:right="170"/>
              <w:jc w:val="both"/>
              <w:rPr>
                <w:rFonts w:ascii="Arial" w:hAnsi="Arial" w:cs="Arial"/>
                <w:sz w:val="16"/>
                <w:szCs w:val="16"/>
              </w:rPr>
            </w:pPr>
          </w:p>
          <w:p w14:paraId="5A224130"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6F2BAAF9" w14:textId="77777777" w:rsidR="006F6740" w:rsidRDefault="006F6740" w:rsidP="006F6740">
            <w:pPr>
              <w:ind w:left="170" w:right="170"/>
              <w:jc w:val="both"/>
              <w:rPr>
                <w:rFonts w:ascii="Arial" w:hAnsi="Arial" w:cs="Arial"/>
                <w:sz w:val="12"/>
                <w:szCs w:val="16"/>
              </w:rPr>
            </w:pPr>
          </w:p>
          <w:p w14:paraId="794AF8CE" w14:textId="77777777" w:rsidR="00872C42" w:rsidRDefault="00872C42" w:rsidP="006F6740">
            <w:pPr>
              <w:ind w:left="170" w:right="170"/>
              <w:jc w:val="both"/>
              <w:rPr>
                <w:rFonts w:ascii="Arial" w:hAnsi="Arial" w:cs="Arial"/>
                <w:sz w:val="12"/>
                <w:szCs w:val="16"/>
              </w:rPr>
            </w:pPr>
          </w:p>
          <w:p w14:paraId="4C37FBD5" w14:textId="77777777" w:rsidR="00872C42" w:rsidRPr="00A70756" w:rsidRDefault="00872C42" w:rsidP="006F6740">
            <w:pPr>
              <w:ind w:left="170" w:right="170"/>
              <w:jc w:val="both"/>
              <w:rPr>
                <w:rFonts w:ascii="Arial" w:hAnsi="Arial" w:cs="Arial"/>
                <w:sz w:val="12"/>
                <w:szCs w:val="16"/>
              </w:rPr>
            </w:pPr>
          </w:p>
          <w:p w14:paraId="1AC5041B"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133B3E9A" w14:textId="77777777" w:rsidR="006F6740" w:rsidRPr="00A70756" w:rsidRDefault="006F6740" w:rsidP="006F6740">
            <w:pPr>
              <w:ind w:left="170" w:right="170"/>
              <w:jc w:val="both"/>
              <w:rPr>
                <w:rFonts w:ascii="Arial" w:hAnsi="Arial" w:cs="Arial"/>
                <w:sz w:val="12"/>
                <w:szCs w:val="16"/>
              </w:rPr>
            </w:pPr>
          </w:p>
          <w:p w14:paraId="62DD55A9" w14:textId="77777777" w:rsidR="006F6740" w:rsidRDefault="006F6740" w:rsidP="006F6740">
            <w:pPr>
              <w:ind w:left="170" w:right="170"/>
              <w:jc w:val="both"/>
              <w:rPr>
                <w:rFonts w:ascii="Arial" w:hAnsi="Arial" w:cs="Arial"/>
                <w:sz w:val="16"/>
                <w:szCs w:val="16"/>
              </w:rPr>
            </w:pPr>
          </w:p>
          <w:p w14:paraId="602C2BAE" w14:textId="77777777" w:rsidR="006F6740" w:rsidRDefault="006F6740" w:rsidP="006F6740">
            <w:pPr>
              <w:ind w:left="170" w:right="170"/>
              <w:jc w:val="both"/>
              <w:rPr>
                <w:rFonts w:ascii="Arial" w:hAnsi="Arial" w:cs="Arial"/>
                <w:sz w:val="16"/>
                <w:szCs w:val="16"/>
              </w:rPr>
            </w:pPr>
          </w:p>
          <w:p w14:paraId="199492A5" w14:textId="77777777" w:rsidR="006F6740" w:rsidRDefault="006F6740">
            <w:pPr>
              <w:snapToGrid w:val="0"/>
              <w:jc w:val="both"/>
              <w:rPr>
                <w:rFonts w:ascii="Arial" w:hAnsi="Arial" w:cs="Arial"/>
                <w:b/>
                <w:bCs/>
              </w:rPr>
            </w:pPr>
          </w:p>
        </w:tc>
      </w:tr>
    </w:tbl>
    <w:p w14:paraId="3DC38276" w14:textId="77777777" w:rsidR="002D13A0" w:rsidRDefault="002D13A0" w:rsidP="00D21AD8">
      <w:pPr>
        <w:tabs>
          <w:tab w:val="left" w:pos="-142"/>
          <w:tab w:val="left" w:pos="4111"/>
        </w:tabs>
        <w:rPr>
          <w:rFonts w:ascii="Arial" w:hAnsi="Arial" w:cs="Arial"/>
          <w:b/>
          <w:bCs/>
          <w:sz w:val="22"/>
          <w:szCs w:val="22"/>
        </w:rPr>
      </w:pPr>
    </w:p>
    <w:p w14:paraId="1070B1C7" w14:textId="77777777" w:rsidR="002D13A0" w:rsidRDefault="002D13A0" w:rsidP="00D21AD8">
      <w:pPr>
        <w:tabs>
          <w:tab w:val="left" w:pos="-142"/>
          <w:tab w:val="left" w:pos="4111"/>
        </w:tabs>
        <w:rPr>
          <w:rFonts w:ascii="Arial" w:hAnsi="Arial" w:cs="Arial"/>
          <w:b/>
          <w:bCs/>
          <w:sz w:val="22"/>
          <w:szCs w:val="22"/>
        </w:rPr>
      </w:pPr>
    </w:p>
    <w:p w14:paraId="4E60C8A7"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71FE92B2" w14:textId="77777777" w:rsidR="00427375" w:rsidRDefault="00427375" w:rsidP="008C2177">
      <w:pPr>
        <w:tabs>
          <w:tab w:val="left" w:pos="-142"/>
          <w:tab w:val="left" w:pos="4111"/>
        </w:tabs>
        <w:jc w:val="both"/>
        <w:rPr>
          <w:rFonts w:ascii="Arial" w:hAnsi="Arial" w:cs="Arial"/>
          <w:b/>
          <w:bCs/>
          <w:sz w:val="22"/>
          <w:szCs w:val="22"/>
        </w:rPr>
      </w:pPr>
    </w:p>
    <w:p w14:paraId="4E4EA34F"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4"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5"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39DBF63A"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4681D175"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7D4D4CCB"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1987F90A"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1069C0B0"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4411E16D"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7D01E2FE"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4C6E26A7"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38CDC297"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48AEE03D"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77DD65A4"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03912A7C" w14:textId="77777777" w:rsidR="00BD1236" w:rsidRPr="008C2177" w:rsidRDefault="00BD1236" w:rsidP="00171BF1">
      <w:pPr>
        <w:pStyle w:val="En-tte"/>
        <w:tabs>
          <w:tab w:val="left" w:pos="2160"/>
        </w:tabs>
        <w:ind w:left="284"/>
        <w:jc w:val="both"/>
        <w:rPr>
          <w:rFonts w:ascii="Arial" w:hAnsi="Arial" w:cs="Arial"/>
          <w:iCs/>
          <w:sz w:val="16"/>
          <w:szCs w:val="18"/>
        </w:rPr>
      </w:pPr>
    </w:p>
    <w:p w14:paraId="73178BB8"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69580648" w14:textId="77777777" w:rsidR="00BD1236" w:rsidRPr="00171BF1" w:rsidRDefault="00BD1236" w:rsidP="00171BF1">
      <w:pPr>
        <w:pStyle w:val="En-tte"/>
        <w:ind w:left="993"/>
        <w:jc w:val="both"/>
        <w:rPr>
          <w:rFonts w:ascii="Arial" w:hAnsi="Arial" w:cs="Arial"/>
          <w:iCs/>
          <w:sz w:val="16"/>
          <w:szCs w:val="18"/>
        </w:rPr>
      </w:pPr>
    </w:p>
    <w:p w14:paraId="70F5DC7C" w14:textId="77777777" w:rsidR="00BD1236" w:rsidRPr="00171BF1" w:rsidRDefault="00BD1236" w:rsidP="00171BF1">
      <w:pPr>
        <w:pStyle w:val="En-tte"/>
        <w:ind w:left="993"/>
        <w:jc w:val="both"/>
        <w:rPr>
          <w:rFonts w:ascii="Arial" w:hAnsi="Arial" w:cs="Arial"/>
          <w:iCs/>
          <w:sz w:val="16"/>
          <w:szCs w:val="18"/>
        </w:rPr>
      </w:pPr>
    </w:p>
    <w:p w14:paraId="23186334"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79A299EE"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6DF829B5"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6464F478"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0039935"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75193229"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6"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62A639AA"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1DFF28D2"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60CDAFA4"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4DD81EFD"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7729A5C6"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3989A87F" w14:textId="77777777" w:rsidTr="005C765E">
        <w:tc>
          <w:tcPr>
            <w:tcW w:w="10344" w:type="dxa"/>
            <w:shd w:val="clear" w:color="auto" w:fill="66CCFF"/>
          </w:tcPr>
          <w:p w14:paraId="13C9A347"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7111D179" w14:textId="77777777" w:rsidR="00D21AD8" w:rsidRDefault="00D21AD8" w:rsidP="00D21AD8">
      <w:pPr>
        <w:tabs>
          <w:tab w:val="left" w:pos="-142"/>
          <w:tab w:val="left" w:pos="4111"/>
        </w:tabs>
        <w:rPr>
          <w:rFonts w:ascii="Arial" w:hAnsi="Arial" w:cs="Arial"/>
          <w:b/>
          <w:bCs/>
          <w:sz w:val="22"/>
          <w:szCs w:val="22"/>
        </w:rPr>
      </w:pPr>
    </w:p>
    <w:p w14:paraId="539DF7C8"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6E3791FD" w14:textId="77777777"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14:paraId="64E88B0C" w14:textId="77777777" w:rsidR="00472B25" w:rsidRDefault="00472B25">
      <w:pPr>
        <w:rPr>
          <w:rFonts w:ascii="Arial" w:hAnsi="Arial" w:cs="Arial"/>
        </w:rPr>
      </w:pPr>
    </w:p>
    <w:p w14:paraId="482B3A2E"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3D63C2FD" w14:textId="77777777" w:rsidR="00555AC1" w:rsidRDefault="00555AC1" w:rsidP="00171BF1">
      <w:pPr>
        <w:jc w:val="both"/>
        <w:rPr>
          <w:rFonts w:ascii="Arial" w:hAnsi="Arial" w:cs="Arial"/>
          <w:i/>
          <w:sz w:val="18"/>
        </w:rPr>
      </w:pPr>
    </w:p>
    <w:p w14:paraId="373C3A4E" w14:textId="77777777" w:rsidR="00555AC1" w:rsidRDefault="00555AC1" w:rsidP="00171BF1">
      <w:pPr>
        <w:jc w:val="both"/>
        <w:rPr>
          <w:rFonts w:ascii="Arial" w:hAnsi="Arial" w:cs="Arial"/>
          <w:i/>
          <w:sz w:val="18"/>
        </w:rPr>
      </w:pPr>
    </w:p>
    <w:p w14:paraId="2F50C1A8" w14:textId="77777777" w:rsidR="00555AC1" w:rsidRDefault="00555AC1" w:rsidP="00171BF1">
      <w:pPr>
        <w:jc w:val="both"/>
        <w:rPr>
          <w:rFonts w:ascii="Arial" w:hAnsi="Arial" w:cs="Arial"/>
          <w:i/>
          <w:sz w:val="18"/>
        </w:rPr>
      </w:pPr>
    </w:p>
    <w:p w14:paraId="48220706" w14:textId="77777777" w:rsidR="00555AC1" w:rsidRDefault="00555AC1" w:rsidP="00171BF1">
      <w:pPr>
        <w:jc w:val="both"/>
        <w:rPr>
          <w:rFonts w:ascii="Arial" w:hAnsi="Arial" w:cs="Arial"/>
          <w:i/>
          <w:sz w:val="18"/>
        </w:rPr>
      </w:pPr>
    </w:p>
    <w:p w14:paraId="5C744579" w14:textId="77777777" w:rsidR="00555AC1" w:rsidRDefault="00555AC1" w:rsidP="00171BF1">
      <w:pPr>
        <w:jc w:val="both"/>
        <w:rPr>
          <w:rFonts w:ascii="Arial" w:hAnsi="Arial" w:cs="Arial"/>
          <w:i/>
          <w:sz w:val="18"/>
        </w:rPr>
      </w:pPr>
    </w:p>
    <w:p w14:paraId="739A1A0E" w14:textId="77777777" w:rsidR="00555AC1" w:rsidRDefault="00555AC1" w:rsidP="00171BF1">
      <w:pPr>
        <w:jc w:val="both"/>
        <w:rPr>
          <w:rFonts w:ascii="Arial" w:hAnsi="Arial" w:cs="Arial"/>
          <w:i/>
          <w:sz w:val="18"/>
        </w:rPr>
      </w:pPr>
    </w:p>
    <w:p w14:paraId="79E688E3" w14:textId="77777777" w:rsidR="00555AC1" w:rsidRDefault="00555AC1" w:rsidP="00171BF1">
      <w:pPr>
        <w:jc w:val="both"/>
        <w:rPr>
          <w:rFonts w:ascii="Arial" w:hAnsi="Arial" w:cs="Arial"/>
          <w:i/>
          <w:sz w:val="18"/>
        </w:rPr>
      </w:pPr>
    </w:p>
    <w:p w14:paraId="1C1E6BC5" w14:textId="77777777"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56192F6B" w14:textId="77777777" w:rsidR="00555AC1" w:rsidRDefault="00555AC1" w:rsidP="00171BF1">
      <w:pPr>
        <w:jc w:val="both"/>
        <w:rPr>
          <w:rFonts w:ascii="Arial" w:hAnsi="Arial" w:cs="Arial"/>
          <w:i/>
          <w:sz w:val="18"/>
        </w:rPr>
      </w:pPr>
    </w:p>
    <w:p w14:paraId="1F3D0752" w14:textId="77777777" w:rsidR="00555AC1" w:rsidRDefault="00555AC1" w:rsidP="00171BF1">
      <w:pPr>
        <w:jc w:val="both"/>
        <w:rPr>
          <w:rFonts w:ascii="Arial" w:hAnsi="Arial" w:cs="Arial"/>
          <w:i/>
          <w:sz w:val="18"/>
        </w:rPr>
      </w:pPr>
    </w:p>
    <w:p w14:paraId="034E9A67" w14:textId="77777777" w:rsidR="00555AC1" w:rsidRDefault="00555AC1" w:rsidP="00171BF1">
      <w:pPr>
        <w:jc w:val="both"/>
        <w:rPr>
          <w:rFonts w:ascii="Arial" w:hAnsi="Arial" w:cs="Arial"/>
          <w:i/>
          <w:sz w:val="18"/>
        </w:rPr>
      </w:pPr>
    </w:p>
    <w:p w14:paraId="79860B13" w14:textId="77777777" w:rsidR="00555AC1" w:rsidRDefault="00555AC1" w:rsidP="00171BF1">
      <w:pPr>
        <w:jc w:val="both"/>
        <w:rPr>
          <w:rFonts w:ascii="Arial" w:hAnsi="Arial" w:cs="Arial"/>
          <w:i/>
          <w:sz w:val="18"/>
        </w:rPr>
      </w:pPr>
    </w:p>
    <w:p w14:paraId="2663D7CF" w14:textId="77777777" w:rsidR="00755416" w:rsidRDefault="00755416" w:rsidP="00171BF1">
      <w:pPr>
        <w:jc w:val="both"/>
        <w:rPr>
          <w:rFonts w:ascii="Arial" w:hAnsi="Arial" w:cs="Arial"/>
          <w:i/>
          <w:sz w:val="18"/>
        </w:rPr>
      </w:pPr>
    </w:p>
    <w:p w14:paraId="5F5AED00" w14:textId="77777777" w:rsidR="00755416" w:rsidRDefault="00755416" w:rsidP="00171BF1">
      <w:pPr>
        <w:jc w:val="both"/>
        <w:rPr>
          <w:rFonts w:ascii="Arial" w:hAnsi="Arial" w:cs="Arial"/>
          <w:i/>
          <w:sz w:val="18"/>
        </w:rPr>
      </w:pPr>
    </w:p>
    <w:p w14:paraId="3E42F9CF" w14:textId="77777777" w:rsidR="00755416" w:rsidRDefault="00755416" w:rsidP="00171BF1">
      <w:pPr>
        <w:jc w:val="both"/>
        <w:rPr>
          <w:rFonts w:ascii="Arial" w:hAnsi="Arial" w:cs="Arial"/>
          <w:i/>
          <w:sz w:val="18"/>
        </w:rPr>
      </w:pPr>
    </w:p>
    <w:p w14:paraId="2A7647C0" w14:textId="77777777" w:rsidR="00717070" w:rsidRDefault="00717070" w:rsidP="00171BF1">
      <w:pPr>
        <w:jc w:val="both"/>
        <w:rPr>
          <w:rFonts w:ascii="Arial" w:hAnsi="Arial" w:cs="Arial"/>
          <w:i/>
          <w:sz w:val="18"/>
        </w:rPr>
      </w:pPr>
    </w:p>
    <w:p w14:paraId="16AB6A84" w14:textId="77777777" w:rsidR="00717070" w:rsidRDefault="00717070" w:rsidP="00171BF1">
      <w:pPr>
        <w:jc w:val="both"/>
        <w:rPr>
          <w:rFonts w:ascii="Arial" w:hAnsi="Arial" w:cs="Arial"/>
          <w:i/>
          <w:sz w:val="18"/>
        </w:rPr>
      </w:pPr>
    </w:p>
    <w:p w14:paraId="492214A8" w14:textId="77777777" w:rsidR="00717070" w:rsidRDefault="00717070" w:rsidP="00171BF1">
      <w:pPr>
        <w:jc w:val="both"/>
        <w:rPr>
          <w:rFonts w:ascii="Arial" w:hAnsi="Arial" w:cs="Arial"/>
          <w:i/>
          <w:sz w:val="18"/>
        </w:rPr>
      </w:pPr>
    </w:p>
    <w:p w14:paraId="3B7F4E8B" w14:textId="77777777" w:rsidR="00755416" w:rsidRDefault="00755416" w:rsidP="00171BF1">
      <w:pPr>
        <w:jc w:val="both"/>
        <w:rPr>
          <w:rFonts w:ascii="Arial" w:hAnsi="Arial" w:cs="Arial"/>
          <w:i/>
          <w:sz w:val="18"/>
        </w:rPr>
      </w:pPr>
    </w:p>
    <w:p w14:paraId="1DF4F859" w14:textId="77777777" w:rsidR="00755416" w:rsidRDefault="00755416" w:rsidP="00171BF1">
      <w:pPr>
        <w:jc w:val="both"/>
        <w:rPr>
          <w:rFonts w:ascii="Arial" w:hAnsi="Arial" w:cs="Arial"/>
          <w:i/>
          <w:sz w:val="18"/>
        </w:rPr>
      </w:pPr>
    </w:p>
    <w:p w14:paraId="59E83D9B" w14:textId="77777777" w:rsidR="00755416" w:rsidRDefault="00755416" w:rsidP="00171BF1">
      <w:pPr>
        <w:jc w:val="both"/>
        <w:rPr>
          <w:rFonts w:ascii="Arial" w:hAnsi="Arial" w:cs="Arial"/>
          <w:i/>
          <w:sz w:val="18"/>
        </w:rPr>
      </w:pPr>
    </w:p>
    <w:p w14:paraId="3D9043E4" w14:textId="77777777" w:rsidR="00755416" w:rsidRDefault="00755416" w:rsidP="00171BF1">
      <w:pPr>
        <w:jc w:val="both"/>
        <w:rPr>
          <w:rFonts w:ascii="Arial" w:hAnsi="Arial" w:cs="Arial"/>
          <w:i/>
          <w:sz w:val="18"/>
        </w:rPr>
      </w:pPr>
    </w:p>
    <w:p w14:paraId="628960D6" w14:textId="77777777" w:rsidR="00755416" w:rsidRDefault="00755416" w:rsidP="00663B7E">
      <w:pPr>
        <w:rPr>
          <w:rFonts w:ascii="Arial" w:hAnsi="Arial" w:cs="Arial"/>
          <w:i/>
          <w:sz w:val="18"/>
        </w:rPr>
      </w:pPr>
    </w:p>
    <w:p w14:paraId="4B54D7DE" w14:textId="77777777" w:rsidR="00755416" w:rsidRDefault="00755416" w:rsidP="00663B7E">
      <w:pPr>
        <w:rPr>
          <w:rFonts w:ascii="Arial" w:hAnsi="Arial" w:cs="Arial"/>
          <w:i/>
          <w:sz w:val="18"/>
        </w:rPr>
      </w:pPr>
    </w:p>
    <w:p w14:paraId="10EA4F98" w14:textId="77777777" w:rsidR="00555AC1" w:rsidRDefault="00555AC1" w:rsidP="00663B7E">
      <w:pPr>
        <w:rPr>
          <w:rFonts w:ascii="Arial" w:hAnsi="Arial" w:cs="Arial"/>
          <w:i/>
          <w:sz w:val="18"/>
        </w:rPr>
      </w:pPr>
    </w:p>
    <w:p w14:paraId="07FC3BEF"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w:t>
      </w:r>
      <w:r w:rsidR="00663B7E" w:rsidRPr="00171BF1">
        <w:rPr>
          <w:rFonts w:ascii="Arial" w:hAnsi="Arial" w:cs="Arial"/>
          <w:b/>
          <w:bCs/>
          <w:sz w:val="22"/>
          <w:szCs w:val="22"/>
        </w:rPr>
        <w:lastRenderedPageBreak/>
        <w:t xml:space="preserve">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7"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14:paraId="7293FEC3"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2A16EDC" w14:textId="77777777" w:rsidR="00663B7E" w:rsidRPr="00171BF1" w:rsidRDefault="00663B7E" w:rsidP="00171BF1">
      <w:pPr>
        <w:jc w:val="both"/>
        <w:rPr>
          <w:rFonts w:ascii="Arial" w:hAnsi="Arial" w:cs="Arial"/>
          <w:sz w:val="18"/>
        </w:rPr>
      </w:pPr>
    </w:p>
    <w:p w14:paraId="7626B6AD"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463AF2FF" w14:textId="77777777" w:rsidR="00663B7E" w:rsidRDefault="00663B7E" w:rsidP="00171BF1">
      <w:pPr>
        <w:ind w:left="284"/>
        <w:jc w:val="both"/>
        <w:rPr>
          <w:rFonts w:ascii="Arial" w:hAnsi="Arial" w:cs="Arial"/>
          <w:sz w:val="16"/>
        </w:rPr>
      </w:pPr>
    </w:p>
    <w:p w14:paraId="5E890D0E" w14:textId="77777777" w:rsidR="00717070" w:rsidRPr="00171BF1" w:rsidRDefault="00717070" w:rsidP="00171BF1">
      <w:pPr>
        <w:ind w:left="284"/>
        <w:jc w:val="both"/>
        <w:rPr>
          <w:rFonts w:ascii="Arial" w:hAnsi="Arial" w:cs="Arial"/>
          <w:sz w:val="16"/>
        </w:rPr>
      </w:pPr>
    </w:p>
    <w:p w14:paraId="4AC6CBEB" w14:textId="77777777" w:rsidR="00663B7E" w:rsidRPr="00171BF1" w:rsidRDefault="00663B7E" w:rsidP="00171BF1">
      <w:pPr>
        <w:ind w:left="284"/>
        <w:jc w:val="both"/>
        <w:rPr>
          <w:rFonts w:ascii="Arial" w:hAnsi="Arial" w:cs="Arial"/>
          <w:sz w:val="16"/>
        </w:rPr>
      </w:pPr>
    </w:p>
    <w:p w14:paraId="4789DD8C"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0F052246" w14:textId="77777777" w:rsidR="00663B7E" w:rsidRPr="00171BF1" w:rsidRDefault="00663B7E" w:rsidP="00171BF1">
      <w:pPr>
        <w:ind w:left="284"/>
        <w:jc w:val="both"/>
        <w:rPr>
          <w:rFonts w:ascii="Arial" w:hAnsi="Arial" w:cs="Arial"/>
          <w:sz w:val="16"/>
        </w:rPr>
      </w:pPr>
    </w:p>
    <w:p w14:paraId="530085CF" w14:textId="77777777" w:rsidR="00663B7E" w:rsidRPr="00171BF1" w:rsidRDefault="00663B7E" w:rsidP="00171BF1">
      <w:pPr>
        <w:ind w:left="284"/>
        <w:jc w:val="both"/>
        <w:rPr>
          <w:rFonts w:ascii="Arial" w:hAnsi="Arial" w:cs="Arial"/>
          <w:sz w:val="16"/>
        </w:rPr>
      </w:pPr>
    </w:p>
    <w:p w14:paraId="561A40BF" w14:textId="77777777" w:rsidR="00663B7E" w:rsidRPr="00171BF1" w:rsidRDefault="00663B7E" w:rsidP="00171BF1">
      <w:pPr>
        <w:ind w:left="284"/>
        <w:jc w:val="both"/>
        <w:rPr>
          <w:rFonts w:ascii="Arial" w:hAnsi="Arial" w:cs="Arial"/>
          <w:sz w:val="16"/>
        </w:rPr>
      </w:pPr>
    </w:p>
    <w:p w14:paraId="4832C477" w14:textId="77777777" w:rsidR="00663B7E" w:rsidRDefault="00663B7E" w:rsidP="00171BF1">
      <w:pPr>
        <w:ind w:left="284"/>
        <w:jc w:val="both"/>
        <w:rPr>
          <w:rFonts w:ascii="Arial" w:hAnsi="Arial" w:cs="Arial"/>
          <w:sz w:val="16"/>
        </w:rPr>
      </w:pPr>
    </w:p>
    <w:p w14:paraId="5EA7E457"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31652826" w14:textId="77777777" w:rsidTr="00261FC1">
        <w:tc>
          <w:tcPr>
            <w:tcW w:w="10331" w:type="dxa"/>
            <w:shd w:val="clear" w:color="auto" w:fill="66CCFF"/>
          </w:tcPr>
          <w:p w14:paraId="69EFD903"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10C20E67"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7FAF3BAA"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14:paraId="0090D615" w14:textId="77777777" w:rsidR="00646B4F" w:rsidRPr="00171BF1" w:rsidRDefault="00646B4F" w:rsidP="00171BF1">
      <w:pPr>
        <w:ind w:left="284"/>
        <w:rPr>
          <w:rFonts w:ascii="Arial" w:hAnsi="Arial" w:cs="Arial"/>
        </w:rPr>
      </w:pPr>
    </w:p>
    <w:p w14:paraId="4F7197B4"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53D5B772" w14:textId="77777777" w:rsidR="00472B25" w:rsidRDefault="00472B25">
      <w:pPr>
        <w:pStyle w:val="En-tte"/>
        <w:tabs>
          <w:tab w:val="clear" w:pos="4536"/>
          <w:tab w:val="clear" w:pos="9072"/>
          <w:tab w:val="left" w:pos="864"/>
        </w:tabs>
        <w:rPr>
          <w:rFonts w:ascii="Arial" w:hAnsi="Arial" w:cs="Arial"/>
          <w:iCs/>
        </w:rPr>
      </w:pPr>
    </w:p>
    <w:tbl>
      <w:tblPr>
        <w:tblW w:w="10281"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ED5163" w14:paraId="69FE4BB0" w14:textId="77777777" w:rsidTr="00ED5163">
        <w:trPr>
          <w:trHeight w:val="737"/>
        </w:trPr>
        <w:tc>
          <w:tcPr>
            <w:tcW w:w="2566" w:type="dxa"/>
            <w:tcBorders>
              <w:top w:val="single" w:sz="8" w:space="0" w:color="000000"/>
              <w:left w:val="single" w:sz="8" w:space="0" w:color="000000"/>
              <w:bottom w:val="single" w:sz="4" w:space="0" w:color="000000"/>
            </w:tcBorders>
            <w:shd w:val="clear" w:color="auto" w:fill="auto"/>
          </w:tcPr>
          <w:p w14:paraId="48EB7AAA" w14:textId="77777777" w:rsidR="00ED5163" w:rsidRDefault="00ED5163" w:rsidP="00ED5163">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right w:val="single" w:sz="4" w:space="0" w:color="000000"/>
            </w:tcBorders>
          </w:tcPr>
          <w:p w14:paraId="0CCD94F7" w14:textId="1EB0FF29" w:rsidR="00ED5163" w:rsidRDefault="00ED5163" w:rsidP="00ED5163">
            <w:pPr>
              <w:tabs>
                <w:tab w:val="left" w:pos="864"/>
              </w:tabs>
              <w:snapToGrid w:val="0"/>
              <w:spacing w:before="60" w:after="60"/>
              <w:rPr>
                <w:rFonts w:ascii="Arial" w:hAnsi="Arial" w:cs="Arial"/>
              </w:rPr>
            </w:pPr>
          </w:p>
        </w:tc>
        <w:tc>
          <w:tcPr>
            <w:tcW w:w="2565" w:type="dxa"/>
            <w:tcBorders>
              <w:top w:val="single" w:sz="8" w:space="0" w:color="000000"/>
              <w:left w:val="single" w:sz="4" w:space="0" w:color="000000"/>
              <w:bottom w:val="single" w:sz="8" w:space="0" w:color="000000"/>
            </w:tcBorders>
            <w:shd w:val="clear" w:color="auto" w:fill="auto"/>
          </w:tcPr>
          <w:p w14:paraId="45D88CF7" w14:textId="3136CF07" w:rsidR="00ED5163" w:rsidRDefault="00ED5163" w:rsidP="00ED5163">
            <w:pPr>
              <w:tabs>
                <w:tab w:val="left" w:pos="864"/>
              </w:tabs>
              <w:snapToGrid w:val="0"/>
              <w:spacing w:before="60" w:after="60"/>
              <w:rPr>
                <w:rFonts w:ascii="Arial" w:hAnsi="Arial" w:cs="Arial"/>
              </w:rPr>
            </w:pP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0C7E7294" w14:textId="77777777" w:rsidR="00ED5163" w:rsidRDefault="00ED5163" w:rsidP="00ED5163">
            <w:pPr>
              <w:tabs>
                <w:tab w:val="left" w:pos="864"/>
              </w:tabs>
              <w:snapToGrid w:val="0"/>
              <w:spacing w:before="60" w:after="60"/>
              <w:rPr>
                <w:rFonts w:ascii="Arial" w:hAnsi="Arial" w:cs="Arial"/>
              </w:rPr>
            </w:pPr>
          </w:p>
        </w:tc>
      </w:tr>
      <w:tr w:rsidR="00ED5163" w14:paraId="54628908" w14:textId="77777777" w:rsidTr="00ED5163">
        <w:trPr>
          <w:trHeight w:val="737"/>
        </w:trPr>
        <w:tc>
          <w:tcPr>
            <w:tcW w:w="2566" w:type="dxa"/>
            <w:tcBorders>
              <w:top w:val="single" w:sz="4" w:space="0" w:color="000000"/>
              <w:left w:val="single" w:sz="8" w:space="0" w:color="000000"/>
              <w:bottom w:val="single" w:sz="8" w:space="0" w:color="000000"/>
            </w:tcBorders>
            <w:shd w:val="clear" w:color="auto" w:fill="auto"/>
          </w:tcPr>
          <w:p w14:paraId="5BAA9A6B" w14:textId="77777777" w:rsidR="00ED5163" w:rsidRDefault="00ED5163" w:rsidP="00ED5163">
            <w:pPr>
              <w:tabs>
                <w:tab w:val="left" w:pos="864"/>
              </w:tabs>
              <w:snapToGrid w:val="0"/>
              <w:spacing w:before="180" w:after="180"/>
              <w:rPr>
                <w:rFonts w:ascii="Arial" w:hAnsi="Arial" w:cs="Arial"/>
                <w:sz w:val="16"/>
                <w:szCs w:val="16"/>
              </w:rPr>
            </w:pPr>
            <w:r>
              <w:rPr>
                <w:rFonts w:ascii="Arial" w:hAnsi="Arial" w:cs="Arial"/>
              </w:rPr>
              <w:t xml:space="preserve">Chiffre d’affaires global </w:t>
            </w:r>
            <w:r>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right w:val="single" w:sz="4" w:space="0" w:color="000000"/>
            </w:tcBorders>
          </w:tcPr>
          <w:p w14:paraId="77BABA87" w14:textId="77777777" w:rsidR="00ED5163" w:rsidRDefault="00ED5163" w:rsidP="00ED5163">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5192B6D7" w14:textId="44780F16" w:rsidR="00ED5163" w:rsidRDefault="00ED5163" w:rsidP="00ED5163">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047D423B" w14:textId="0739838B" w:rsidR="00ED5163" w:rsidRDefault="00ED5163" w:rsidP="00ED5163">
            <w:pPr>
              <w:tabs>
                <w:tab w:val="left" w:pos="864"/>
              </w:tabs>
              <w:snapToGrid w:val="0"/>
              <w:spacing w:before="120" w:after="120"/>
              <w:jc w:val="right"/>
              <w:rPr>
                <w:rFonts w:ascii="Arial" w:hAnsi="Arial" w:cs="Arial"/>
                <w:sz w:val="16"/>
                <w:szCs w:val="16"/>
              </w:rPr>
            </w:pPr>
          </w:p>
        </w:tc>
      </w:tr>
      <w:tr w:rsidR="00ED5163" w14:paraId="1FF19B92" w14:textId="77777777" w:rsidTr="00ED5163">
        <w:trPr>
          <w:trHeight w:val="737"/>
        </w:trPr>
        <w:tc>
          <w:tcPr>
            <w:tcW w:w="2566" w:type="dxa"/>
            <w:tcBorders>
              <w:left w:val="single" w:sz="8" w:space="0" w:color="000000"/>
              <w:bottom w:val="single" w:sz="8" w:space="0" w:color="000000"/>
            </w:tcBorders>
            <w:shd w:val="clear" w:color="auto" w:fill="auto"/>
          </w:tcPr>
          <w:p w14:paraId="632FC934" w14:textId="77777777" w:rsidR="00ED5163" w:rsidRDefault="00ED5163" w:rsidP="00ED5163">
            <w:pPr>
              <w:tabs>
                <w:tab w:val="left" w:pos="864"/>
              </w:tabs>
              <w:snapToGrid w:val="0"/>
              <w:spacing w:before="180" w:after="180"/>
              <w:rPr>
                <w:rFonts w:ascii="Arial" w:hAnsi="Arial" w:cs="Arial"/>
                <w:sz w:val="16"/>
                <w:szCs w:val="16"/>
              </w:rPr>
            </w:pPr>
            <w:r>
              <w:rPr>
                <w:rFonts w:ascii="Arial" w:hAnsi="Arial" w:cs="Arial"/>
              </w:rPr>
              <w:t xml:space="preserve">Part du chiffre d’affaires concernant les fournitures, services, ou travaux objet du marché </w:t>
            </w:r>
            <w:r>
              <w:rPr>
                <w:rFonts w:ascii="Arial" w:hAnsi="Arial" w:cs="Arial"/>
                <w:sz w:val="14"/>
              </w:rPr>
              <w:t>(si demandé par l’acheteur)</w:t>
            </w:r>
          </w:p>
        </w:tc>
        <w:tc>
          <w:tcPr>
            <w:tcW w:w="2565" w:type="dxa"/>
            <w:tcBorders>
              <w:left w:val="single" w:sz="8" w:space="0" w:color="000000"/>
              <w:bottom w:val="single" w:sz="8" w:space="0" w:color="000000"/>
              <w:right w:val="single" w:sz="8" w:space="0" w:color="000000"/>
            </w:tcBorders>
          </w:tcPr>
          <w:p w14:paraId="2160174E" w14:textId="7CC0F379" w:rsidR="00ED5163" w:rsidRDefault="00ED5163" w:rsidP="00ED5163">
            <w:pPr>
              <w:tabs>
                <w:tab w:val="left" w:pos="864"/>
              </w:tabs>
              <w:snapToGrid w:val="0"/>
              <w:spacing w:before="120" w:after="120"/>
              <w:jc w:val="right"/>
              <w:rPr>
                <w:rFonts w:ascii="Arial" w:hAnsi="Arial" w:cs="Arial"/>
              </w:rPr>
            </w:pPr>
          </w:p>
        </w:tc>
        <w:tc>
          <w:tcPr>
            <w:tcW w:w="2565" w:type="dxa"/>
            <w:tcBorders>
              <w:left w:val="single" w:sz="8" w:space="0" w:color="000000"/>
              <w:bottom w:val="single" w:sz="8" w:space="0" w:color="000000"/>
            </w:tcBorders>
            <w:shd w:val="clear" w:color="auto" w:fill="auto"/>
          </w:tcPr>
          <w:p w14:paraId="7E6AD536" w14:textId="6D7A028E" w:rsidR="00ED5163" w:rsidRDefault="00ED5163" w:rsidP="00ED5163">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63827C90" w14:textId="4CE7A38C" w:rsidR="00ED5163" w:rsidRDefault="00ED5163" w:rsidP="00ED5163">
            <w:pPr>
              <w:tabs>
                <w:tab w:val="left" w:pos="864"/>
              </w:tabs>
              <w:snapToGrid w:val="0"/>
              <w:spacing w:before="120" w:after="120"/>
              <w:jc w:val="right"/>
              <w:rPr>
                <w:rFonts w:ascii="Arial" w:hAnsi="Arial" w:cs="Arial"/>
              </w:rPr>
            </w:pPr>
          </w:p>
        </w:tc>
      </w:tr>
    </w:tbl>
    <w:p w14:paraId="12EA022A" w14:textId="77777777" w:rsidR="00472B25" w:rsidRDefault="00472B25">
      <w:pPr>
        <w:tabs>
          <w:tab w:val="left" w:pos="864"/>
        </w:tabs>
        <w:jc w:val="both"/>
        <w:rPr>
          <w:rFonts w:ascii="Arial" w:hAnsi="Arial" w:cs="Arial"/>
        </w:rPr>
      </w:pPr>
    </w:p>
    <w:p w14:paraId="3661BBBB"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5E6BD0CB" w14:textId="77777777" w:rsidR="00646B4F" w:rsidRDefault="00646B4F">
      <w:pPr>
        <w:tabs>
          <w:tab w:val="left" w:pos="864"/>
        </w:tabs>
        <w:jc w:val="both"/>
        <w:rPr>
          <w:rFonts w:ascii="Arial" w:hAnsi="Arial" w:cs="Arial"/>
        </w:rPr>
      </w:pPr>
    </w:p>
    <w:p w14:paraId="6935F01C" w14:textId="77777777" w:rsidR="00646B4F" w:rsidRDefault="00685900" w:rsidP="00171BF1">
      <w:pPr>
        <w:tabs>
          <w:tab w:val="left" w:pos="864"/>
        </w:tabs>
        <w:ind w:left="567"/>
        <w:jc w:val="both"/>
        <w:rPr>
          <w:rFonts w:ascii="Arial" w:hAnsi="Arial" w:cs="Arial"/>
        </w:rPr>
      </w:pPr>
      <w:r>
        <w:rPr>
          <w:rFonts w:ascii="Arial" w:hAnsi="Arial" w:cs="Arial"/>
        </w:rPr>
        <w:t>……./…………./……</w:t>
      </w:r>
    </w:p>
    <w:p w14:paraId="55493F62" w14:textId="77777777" w:rsidR="00646B4F" w:rsidRDefault="00646B4F">
      <w:pPr>
        <w:tabs>
          <w:tab w:val="left" w:pos="864"/>
        </w:tabs>
        <w:jc w:val="both"/>
        <w:rPr>
          <w:rFonts w:ascii="Arial" w:hAnsi="Arial" w:cs="Arial"/>
        </w:rPr>
      </w:pPr>
    </w:p>
    <w:p w14:paraId="76116AF0"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15407F50" w14:textId="77777777"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14:paraId="6660D8EE" w14:textId="77777777" w:rsidR="00646B4F" w:rsidRDefault="00646B4F">
      <w:pPr>
        <w:tabs>
          <w:tab w:val="left" w:pos="864"/>
        </w:tabs>
        <w:jc w:val="both"/>
        <w:rPr>
          <w:rFonts w:ascii="Arial" w:hAnsi="Arial" w:cs="Arial"/>
        </w:rPr>
      </w:pPr>
    </w:p>
    <w:p w14:paraId="2C6F1D7F" w14:textId="77777777" w:rsidR="00646B4F" w:rsidRDefault="00646B4F">
      <w:pPr>
        <w:tabs>
          <w:tab w:val="left" w:pos="864"/>
        </w:tabs>
        <w:jc w:val="both"/>
        <w:rPr>
          <w:rFonts w:ascii="Arial" w:hAnsi="Arial" w:cs="Arial"/>
        </w:rPr>
      </w:pPr>
    </w:p>
    <w:p w14:paraId="3DCB4E5B" w14:textId="77777777" w:rsidR="001A1D05" w:rsidRDefault="001A1D05">
      <w:pPr>
        <w:tabs>
          <w:tab w:val="left" w:pos="864"/>
        </w:tabs>
        <w:jc w:val="both"/>
        <w:rPr>
          <w:rFonts w:ascii="Arial" w:hAnsi="Arial" w:cs="Arial"/>
        </w:rPr>
      </w:pPr>
    </w:p>
    <w:p w14:paraId="3B89BBE5" w14:textId="77777777" w:rsidR="001A1D05" w:rsidRDefault="001A1D05">
      <w:pPr>
        <w:tabs>
          <w:tab w:val="left" w:pos="864"/>
        </w:tabs>
        <w:jc w:val="both"/>
        <w:rPr>
          <w:rFonts w:ascii="Arial" w:hAnsi="Arial" w:cs="Arial"/>
        </w:rPr>
      </w:pPr>
    </w:p>
    <w:p w14:paraId="2DFA1AEE" w14:textId="77777777" w:rsidR="001A1D05" w:rsidRDefault="001A1D05">
      <w:pPr>
        <w:tabs>
          <w:tab w:val="left" w:pos="864"/>
        </w:tabs>
        <w:jc w:val="both"/>
        <w:rPr>
          <w:rFonts w:ascii="Arial" w:hAnsi="Arial" w:cs="Arial"/>
        </w:rPr>
      </w:pPr>
    </w:p>
    <w:p w14:paraId="6EE7F506" w14:textId="77777777" w:rsidR="00646B4F" w:rsidRDefault="00646B4F">
      <w:pPr>
        <w:tabs>
          <w:tab w:val="left" w:pos="864"/>
        </w:tabs>
        <w:jc w:val="both"/>
        <w:rPr>
          <w:rFonts w:ascii="Arial" w:hAnsi="Arial" w:cs="Arial"/>
        </w:rPr>
      </w:pPr>
    </w:p>
    <w:p w14:paraId="53AFDBD8" w14:textId="77777777" w:rsidR="00826CBB" w:rsidRDefault="00826CBB">
      <w:pPr>
        <w:tabs>
          <w:tab w:val="left" w:pos="864"/>
        </w:tabs>
        <w:jc w:val="both"/>
        <w:rPr>
          <w:rFonts w:ascii="Arial" w:hAnsi="Arial" w:cs="Arial"/>
        </w:rPr>
      </w:pPr>
    </w:p>
    <w:p w14:paraId="1C91C044" w14:textId="77777777" w:rsidR="00826CBB" w:rsidRDefault="00826CBB">
      <w:pPr>
        <w:tabs>
          <w:tab w:val="left" w:pos="864"/>
        </w:tabs>
        <w:jc w:val="both"/>
        <w:rPr>
          <w:rFonts w:ascii="Arial" w:hAnsi="Arial" w:cs="Arial"/>
        </w:rPr>
      </w:pPr>
    </w:p>
    <w:p w14:paraId="1E89BF88" w14:textId="77777777" w:rsidR="00826CBB" w:rsidRDefault="00826CBB">
      <w:pPr>
        <w:tabs>
          <w:tab w:val="left" w:pos="864"/>
        </w:tabs>
        <w:jc w:val="both"/>
        <w:rPr>
          <w:rFonts w:ascii="Arial" w:hAnsi="Arial" w:cs="Arial"/>
        </w:rPr>
      </w:pPr>
    </w:p>
    <w:p w14:paraId="25857B2E" w14:textId="77777777" w:rsidR="00826CBB" w:rsidRDefault="00826CBB">
      <w:pPr>
        <w:tabs>
          <w:tab w:val="left" w:pos="864"/>
        </w:tabs>
        <w:jc w:val="both"/>
        <w:rPr>
          <w:rFonts w:ascii="Arial" w:hAnsi="Arial" w:cs="Arial"/>
        </w:rPr>
      </w:pPr>
    </w:p>
    <w:p w14:paraId="0CD36516"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14:paraId="24D9BA83" w14:textId="77777777" w:rsidR="00C56E90" w:rsidRDefault="00C56E90">
      <w:pPr>
        <w:tabs>
          <w:tab w:val="left" w:pos="864"/>
        </w:tabs>
        <w:jc w:val="both"/>
        <w:rPr>
          <w:rFonts w:ascii="Arial" w:hAnsi="Arial" w:cs="Arial"/>
        </w:rPr>
      </w:pPr>
    </w:p>
    <w:p w14:paraId="4FD4EBEF" w14:textId="77777777"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38"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14:paraId="366C2071" w14:textId="77777777"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ne seront sollicité sur ce point qu’avant l’attribution du marché public</w:t>
      </w:r>
      <w:r>
        <w:rPr>
          <w:rFonts w:ascii="Arial" w:hAnsi="Arial" w:cs="Arial"/>
          <w:i/>
          <w:iCs/>
          <w:sz w:val="18"/>
          <w:szCs w:val="18"/>
        </w:rPr>
        <w:t>.)</w:t>
      </w:r>
    </w:p>
    <w:p w14:paraId="6D25691D" w14:textId="77777777"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4F3E641D"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9"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14:paraId="279379A3" w14:textId="77777777" w:rsidR="00C56E90" w:rsidRDefault="00C56E90">
      <w:pPr>
        <w:tabs>
          <w:tab w:val="left" w:pos="864"/>
        </w:tabs>
        <w:jc w:val="both"/>
        <w:rPr>
          <w:rFonts w:ascii="Arial" w:hAnsi="Arial" w:cs="Arial"/>
        </w:rPr>
      </w:pPr>
    </w:p>
    <w:p w14:paraId="5FAE3888" w14:textId="77777777"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39BB9CD6"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D7C9901" w14:textId="77777777" w:rsidR="00685900" w:rsidRPr="00F15FE2" w:rsidRDefault="00685900" w:rsidP="00685900">
      <w:pPr>
        <w:rPr>
          <w:rFonts w:ascii="Arial" w:hAnsi="Arial" w:cs="Arial"/>
          <w:sz w:val="18"/>
        </w:rPr>
      </w:pPr>
    </w:p>
    <w:p w14:paraId="60069E58"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78F56DDB" w14:textId="77777777" w:rsidR="00685900" w:rsidRDefault="00685900" w:rsidP="00685900">
      <w:pPr>
        <w:ind w:left="284"/>
        <w:rPr>
          <w:rFonts w:ascii="Arial" w:hAnsi="Arial" w:cs="Arial"/>
          <w:sz w:val="16"/>
        </w:rPr>
      </w:pPr>
    </w:p>
    <w:p w14:paraId="7A846D3B" w14:textId="77777777" w:rsidR="00717070" w:rsidRPr="00F15FE2" w:rsidRDefault="00717070" w:rsidP="00685900">
      <w:pPr>
        <w:ind w:left="284"/>
        <w:rPr>
          <w:rFonts w:ascii="Arial" w:hAnsi="Arial" w:cs="Arial"/>
          <w:sz w:val="16"/>
        </w:rPr>
      </w:pPr>
    </w:p>
    <w:p w14:paraId="455F683E" w14:textId="77777777" w:rsidR="00685900" w:rsidRPr="00F15FE2" w:rsidRDefault="00685900" w:rsidP="00685900">
      <w:pPr>
        <w:ind w:left="284"/>
        <w:rPr>
          <w:rFonts w:ascii="Arial" w:hAnsi="Arial" w:cs="Arial"/>
          <w:sz w:val="16"/>
        </w:rPr>
      </w:pPr>
    </w:p>
    <w:p w14:paraId="782EFD71"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3DBDDFF9" w14:textId="77777777" w:rsidR="00685900" w:rsidRDefault="00685900" w:rsidP="00685900">
      <w:pPr>
        <w:ind w:left="284"/>
        <w:rPr>
          <w:rFonts w:ascii="Arial" w:hAnsi="Arial" w:cs="Arial"/>
        </w:rPr>
      </w:pPr>
    </w:p>
    <w:p w14:paraId="38461A1D" w14:textId="77777777" w:rsidR="00717070" w:rsidRPr="00663B7E" w:rsidRDefault="00717070" w:rsidP="00685900">
      <w:pPr>
        <w:ind w:left="284"/>
        <w:rPr>
          <w:rFonts w:ascii="Arial" w:hAnsi="Arial" w:cs="Arial"/>
        </w:rPr>
      </w:pPr>
    </w:p>
    <w:p w14:paraId="7464AF63" w14:textId="77777777" w:rsidR="00685900" w:rsidRPr="00663B7E" w:rsidRDefault="00685900" w:rsidP="00685900">
      <w:pPr>
        <w:ind w:left="284"/>
        <w:rPr>
          <w:rFonts w:ascii="Arial" w:hAnsi="Arial" w:cs="Arial"/>
        </w:rPr>
      </w:pPr>
    </w:p>
    <w:p w14:paraId="55A95589" w14:textId="77777777" w:rsidR="00685900" w:rsidRDefault="00685900" w:rsidP="00685900">
      <w:pPr>
        <w:ind w:left="284"/>
        <w:rPr>
          <w:rFonts w:ascii="Arial" w:hAnsi="Arial" w:cs="Arial"/>
        </w:rPr>
      </w:pPr>
    </w:p>
    <w:p w14:paraId="5C434A40"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1D433635" w14:textId="77777777" w:rsidTr="00224E9C">
        <w:tc>
          <w:tcPr>
            <w:tcW w:w="10331" w:type="dxa"/>
            <w:shd w:val="clear" w:color="auto" w:fill="66CCFF"/>
          </w:tcPr>
          <w:p w14:paraId="1C845F28"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36835D55"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68A043B1"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14:paraId="6751D7E2"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49D3D93C"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5F41AE5C" w14:textId="77777777" w:rsidR="00614607" w:rsidRDefault="00614607">
      <w:pPr>
        <w:pStyle w:val="En-tte"/>
        <w:tabs>
          <w:tab w:val="clear" w:pos="4536"/>
          <w:tab w:val="clear" w:pos="9072"/>
          <w:tab w:val="left" w:pos="864"/>
        </w:tabs>
        <w:rPr>
          <w:rFonts w:ascii="Arial" w:hAnsi="Arial" w:cs="Arial"/>
        </w:rPr>
      </w:pPr>
    </w:p>
    <w:p w14:paraId="75CAD7E9" w14:textId="77777777" w:rsidR="00764264" w:rsidRDefault="00764264">
      <w:pPr>
        <w:pStyle w:val="En-tte"/>
        <w:tabs>
          <w:tab w:val="clear" w:pos="4536"/>
          <w:tab w:val="clear" w:pos="9072"/>
          <w:tab w:val="left" w:pos="864"/>
        </w:tabs>
        <w:rPr>
          <w:rFonts w:ascii="Arial" w:hAnsi="Arial" w:cs="Arial"/>
        </w:rPr>
      </w:pPr>
    </w:p>
    <w:p w14:paraId="01C9F358" w14:textId="77777777" w:rsidR="00764264" w:rsidRDefault="00764264">
      <w:pPr>
        <w:pStyle w:val="En-tte"/>
        <w:tabs>
          <w:tab w:val="clear" w:pos="4536"/>
          <w:tab w:val="clear" w:pos="9072"/>
          <w:tab w:val="left" w:pos="864"/>
        </w:tabs>
        <w:rPr>
          <w:rFonts w:ascii="Arial" w:hAnsi="Arial" w:cs="Arial"/>
        </w:rPr>
      </w:pPr>
    </w:p>
    <w:p w14:paraId="3B892773" w14:textId="77777777" w:rsidR="00764264" w:rsidRDefault="00764264">
      <w:pPr>
        <w:pStyle w:val="En-tte"/>
        <w:tabs>
          <w:tab w:val="clear" w:pos="4536"/>
          <w:tab w:val="clear" w:pos="9072"/>
          <w:tab w:val="left" w:pos="864"/>
        </w:tabs>
        <w:rPr>
          <w:rFonts w:ascii="Arial" w:hAnsi="Arial" w:cs="Arial"/>
        </w:rPr>
      </w:pPr>
    </w:p>
    <w:p w14:paraId="17BB2E44" w14:textId="77777777" w:rsidR="00764264" w:rsidRDefault="00764264">
      <w:pPr>
        <w:pStyle w:val="En-tte"/>
        <w:tabs>
          <w:tab w:val="clear" w:pos="4536"/>
          <w:tab w:val="clear" w:pos="9072"/>
          <w:tab w:val="left" w:pos="864"/>
        </w:tabs>
        <w:rPr>
          <w:rFonts w:ascii="Arial" w:hAnsi="Arial" w:cs="Arial"/>
        </w:rPr>
      </w:pPr>
    </w:p>
    <w:p w14:paraId="02EA95C3" w14:textId="77777777" w:rsidR="00764264" w:rsidRDefault="00764264">
      <w:pPr>
        <w:pStyle w:val="En-tte"/>
        <w:tabs>
          <w:tab w:val="clear" w:pos="4536"/>
          <w:tab w:val="clear" w:pos="9072"/>
          <w:tab w:val="left" w:pos="864"/>
        </w:tabs>
        <w:rPr>
          <w:rFonts w:ascii="Arial" w:hAnsi="Arial" w:cs="Arial"/>
        </w:rPr>
      </w:pPr>
    </w:p>
    <w:p w14:paraId="7C801002" w14:textId="77777777" w:rsidR="00764264" w:rsidRDefault="00764264">
      <w:pPr>
        <w:pStyle w:val="En-tte"/>
        <w:tabs>
          <w:tab w:val="clear" w:pos="4536"/>
          <w:tab w:val="clear" w:pos="9072"/>
          <w:tab w:val="left" w:pos="864"/>
        </w:tabs>
        <w:rPr>
          <w:rFonts w:ascii="Arial" w:hAnsi="Arial" w:cs="Arial"/>
        </w:rPr>
      </w:pPr>
    </w:p>
    <w:p w14:paraId="57F32971" w14:textId="77777777" w:rsidR="00764264" w:rsidRDefault="00764264">
      <w:pPr>
        <w:pStyle w:val="En-tte"/>
        <w:tabs>
          <w:tab w:val="clear" w:pos="4536"/>
          <w:tab w:val="clear" w:pos="9072"/>
          <w:tab w:val="left" w:pos="864"/>
        </w:tabs>
        <w:rPr>
          <w:rFonts w:ascii="Arial" w:hAnsi="Arial" w:cs="Arial"/>
        </w:rPr>
      </w:pPr>
    </w:p>
    <w:p w14:paraId="2689C99D" w14:textId="77777777" w:rsidR="00764264" w:rsidRDefault="00764264">
      <w:pPr>
        <w:pStyle w:val="En-tte"/>
        <w:tabs>
          <w:tab w:val="clear" w:pos="4536"/>
          <w:tab w:val="clear" w:pos="9072"/>
          <w:tab w:val="left" w:pos="864"/>
        </w:tabs>
        <w:rPr>
          <w:rFonts w:ascii="Arial" w:hAnsi="Arial" w:cs="Arial"/>
        </w:rPr>
      </w:pPr>
    </w:p>
    <w:p w14:paraId="0F0865A7" w14:textId="77777777" w:rsidR="00764264" w:rsidRDefault="00764264">
      <w:pPr>
        <w:pStyle w:val="En-tte"/>
        <w:tabs>
          <w:tab w:val="clear" w:pos="4536"/>
          <w:tab w:val="clear" w:pos="9072"/>
          <w:tab w:val="left" w:pos="864"/>
        </w:tabs>
        <w:rPr>
          <w:rFonts w:ascii="Arial" w:hAnsi="Arial" w:cs="Arial"/>
        </w:rPr>
      </w:pPr>
    </w:p>
    <w:p w14:paraId="5030746F" w14:textId="77777777" w:rsidR="00FB44EA" w:rsidRDefault="00FB44EA">
      <w:pPr>
        <w:pStyle w:val="En-tte"/>
        <w:tabs>
          <w:tab w:val="clear" w:pos="4536"/>
          <w:tab w:val="clear" w:pos="9072"/>
          <w:tab w:val="left" w:pos="864"/>
        </w:tabs>
        <w:rPr>
          <w:rFonts w:ascii="Arial" w:hAnsi="Arial" w:cs="Arial"/>
        </w:rPr>
      </w:pPr>
    </w:p>
    <w:p w14:paraId="6DEFAC13" w14:textId="77777777" w:rsidR="00764264" w:rsidRDefault="00764264">
      <w:pPr>
        <w:pStyle w:val="En-tte"/>
        <w:tabs>
          <w:tab w:val="clear" w:pos="4536"/>
          <w:tab w:val="clear" w:pos="9072"/>
          <w:tab w:val="left" w:pos="864"/>
        </w:tabs>
        <w:rPr>
          <w:rFonts w:ascii="Arial" w:hAnsi="Arial" w:cs="Arial"/>
        </w:rPr>
      </w:pPr>
    </w:p>
    <w:p w14:paraId="1EA9485F" w14:textId="77777777" w:rsidR="00764264" w:rsidRDefault="00764264">
      <w:pPr>
        <w:pStyle w:val="En-tte"/>
        <w:tabs>
          <w:tab w:val="clear" w:pos="4536"/>
          <w:tab w:val="clear" w:pos="9072"/>
          <w:tab w:val="left" w:pos="864"/>
        </w:tabs>
        <w:rPr>
          <w:rFonts w:ascii="Arial" w:hAnsi="Arial" w:cs="Arial"/>
        </w:rPr>
      </w:pPr>
    </w:p>
    <w:p w14:paraId="5F4A148A" w14:textId="77777777" w:rsidR="00764264" w:rsidRDefault="00764264">
      <w:pPr>
        <w:pStyle w:val="En-tte"/>
        <w:tabs>
          <w:tab w:val="clear" w:pos="4536"/>
          <w:tab w:val="clear" w:pos="9072"/>
          <w:tab w:val="left" w:pos="864"/>
        </w:tabs>
        <w:rPr>
          <w:rFonts w:ascii="Arial" w:hAnsi="Arial" w:cs="Arial"/>
        </w:rPr>
      </w:pPr>
    </w:p>
    <w:p w14:paraId="3802DC88" w14:textId="77777777" w:rsidR="00912339" w:rsidRDefault="00912339">
      <w:pPr>
        <w:pStyle w:val="En-tte"/>
        <w:tabs>
          <w:tab w:val="clear" w:pos="4536"/>
          <w:tab w:val="clear" w:pos="9072"/>
          <w:tab w:val="left" w:pos="864"/>
        </w:tabs>
        <w:rPr>
          <w:rFonts w:ascii="Arial" w:hAnsi="Arial" w:cs="Arial"/>
        </w:rPr>
      </w:pPr>
    </w:p>
    <w:p w14:paraId="60D3248C" w14:textId="77777777" w:rsidR="00912339" w:rsidRDefault="00912339">
      <w:pPr>
        <w:pStyle w:val="En-tte"/>
        <w:tabs>
          <w:tab w:val="clear" w:pos="4536"/>
          <w:tab w:val="clear" w:pos="9072"/>
          <w:tab w:val="left" w:pos="864"/>
        </w:tabs>
        <w:rPr>
          <w:rFonts w:ascii="Arial" w:hAnsi="Arial" w:cs="Arial"/>
        </w:rPr>
      </w:pPr>
    </w:p>
    <w:p w14:paraId="1F2DF237" w14:textId="77777777" w:rsidR="00912339" w:rsidRDefault="00912339">
      <w:pPr>
        <w:pStyle w:val="En-tte"/>
        <w:tabs>
          <w:tab w:val="clear" w:pos="4536"/>
          <w:tab w:val="clear" w:pos="9072"/>
          <w:tab w:val="left" w:pos="864"/>
        </w:tabs>
        <w:rPr>
          <w:rFonts w:ascii="Arial" w:hAnsi="Arial" w:cs="Arial"/>
        </w:rPr>
      </w:pPr>
    </w:p>
    <w:p w14:paraId="40B1FC46"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0"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0727F089" w14:textId="77777777" w:rsidR="00764264" w:rsidRDefault="00764264">
      <w:pPr>
        <w:pStyle w:val="En-tte"/>
        <w:tabs>
          <w:tab w:val="clear" w:pos="4536"/>
          <w:tab w:val="clear" w:pos="9072"/>
          <w:tab w:val="left" w:pos="864"/>
        </w:tabs>
        <w:rPr>
          <w:rFonts w:ascii="Arial" w:hAnsi="Arial" w:cs="Arial"/>
        </w:rPr>
      </w:pPr>
    </w:p>
    <w:p w14:paraId="224368DA" w14:textId="77777777"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0F1A25B3"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92507D6" w14:textId="77777777" w:rsidR="00411396" w:rsidRPr="00411396" w:rsidRDefault="00411396" w:rsidP="00411396">
      <w:pPr>
        <w:pStyle w:val="En-tte"/>
        <w:tabs>
          <w:tab w:val="left" w:pos="864"/>
        </w:tabs>
        <w:rPr>
          <w:rFonts w:ascii="Arial" w:hAnsi="Arial" w:cs="Arial"/>
        </w:rPr>
      </w:pPr>
    </w:p>
    <w:p w14:paraId="1CAA8558"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54CA4A53" w14:textId="77777777" w:rsidR="00411396" w:rsidRDefault="00411396" w:rsidP="00411396">
      <w:pPr>
        <w:pStyle w:val="En-tte"/>
        <w:tabs>
          <w:tab w:val="left" w:pos="864"/>
        </w:tabs>
        <w:rPr>
          <w:rFonts w:ascii="Arial" w:hAnsi="Arial" w:cs="Arial"/>
        </w:rPr>
      </w:pPr>
    </w:p>
    <w:p w14:paraId="6F922552" w14:textId="77777777" w:rsidR="00717070" w:rsidRPr="00411396" w:rsidRDefault="00717070" w:rsidP="00411396">
      <w:pPr>
        <w:pStyle w:val="En-tte"/>
        <w:tabs>
          <w:tab w:val="left" w:pos="864"/>
        </w:tabs>
        <w:rPr>
          <w:rFonts w:ascii="Arial" w:hAnsi="Arial" w:cs="Arial"/>
        </w:rPr>
      </w:pPr>
    </w:p>
    <w:p w14:paraId="54AEAC74" w14:textId="77777777" w:rsidR="00411396" w:rsidRPr="00411396" w:rsidRDefault="00411396" w:rsidP="00411396">
      <w:pPr>
        <w:pStyle w:val="En-tte"/>
        <w:tabs>
          <w:tab w:val="left" w:pos="864"/>
        </w:tabs>
        <w:rPr>
          <w:rFonts w:ascii="Arial" w:hAnsi="Arial" w:cs="Arial"/>
        </w:rPr>
      </w:pPr>
    </w:p>
    <w:p w14:paraId="4C1ACD1C"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3B3B8563" w14:textId="77777777" w:rsidR="00411396" w:rsidRPr="00411396" w:rsidRDefault="00411396" w:rsidP="00411396">
      <w:pPr>
        <w:pStyle w:val="En-tte"/>
        <w:tabs>
          <w:tab w:val="left" w:pos="864"/>
        </w:tabs>
        <w:rPr>
          <w:rFonts w:ascii="Arial" w:hAnsi="Arial" w:cs="Arial"/>
        </w:rPr>
      </w:pPr>
    </w:p>
    <w:p w14:paraId="7578F51D" w14:textId="77777777" w:rsidR="00411396" w:rsidRPr="00411396" w:rsidRDefault="00411396" w:rsidP="00411396">
      <w:pPr>
        <w:pStyle w:val="En-tte"/>
        <w:tabs>
          <w:tab w:val="left" w:pos="864"/>
        </w:tabs>
        <w:rPr>
          <w:rFonts w:ascii="Arial" w:hAnsi="Arial" w:cs="Arial"/>
        </w:rPr>
      </w:pPr>
    </w:p>
    <w:p w14:paraId="3C6044AF" w14:textId="77777777" w:rsidR="00411396" w:rsidRDefault="00411396" w:rsidP="00411396">
      <w:pPr>
        <w:pStyle w:val="En-tte"/>
        <w:tabs>
          <w:tab w:val="left" w:pos="864"/>
        </w:tabs>
        <w:rPr>
          <w:rFonts w:ascii="Arial" w:hAnsi="Arial" w:cs="Arial"/>
        </w:rPr>
      </w:pPr>
    </w:p>
    <w:p w14:paraId="5437BDD2" w14:textId="77777777" w:rsidR="00717070" w:rsidRDefault="00717070" w:rsidP="00411396">
      <w:pPr>
        <w:pStyle w:val="En-tte"/>
        <w:tabs>
          <w:tab w:val="left" w:pos="864"/>
        </w:tabs>
        <w:rPr>
          <w:rFonts w:ascii="Arial" w:hAnsi="Arial" w:cs="Arial"/>
        </w:rPr>
      </w:pPr>
    </w:p>
    <w:p w14:paraId="797A0FBB" w14:textId="77777777" w:rsidR="00717070" w:rsidRDefault="00717070" w:rsidP="00411396">
      <w:pPr>
        <w:pStyle w:val="En-tte"/>
        <w:tabs>
          <w:tab w:val="left" w:pos="864"/>
        </w:tabs>
        <w:rPr>
          <w:rFonts w:ascii="Arial" w:hAnsi="Arial" w:cs="Arial"/>
        </w:rPr>
      </w:pPr>
    </w:p>
    <w:p w14:paraId="5ABA6F18" w14:textId="77777777" w:rsidR="00717070" w:rsidRDefault="00717070" w:rsidP="00411396">
      <w:pPr>
        <w:pStyle w:val="En-tte"/>
        <w:tabs>
          <w:tab w:val="left" w:pos="864"/>
        </w:tabs>
        <w:rPr>
          <w:rFonts w:ascii="Arial" w:hAnsi="Arial" w:cs="Arial"/>
        </w:rPr>
      </w:pPr>
    </w:p>
    <w:p w14:paraId="3D44D6CB" w14:textId="77777777" w:rsidR="00717070" w:rsidRDefault="00717070" w:rsidP="00411396">
      <w:pPr>
        <w:pStyle w:val="En-tte"/>
        <w:tabs>
          <w:tab w:val="left" w:pos="864"/>
        </w:tabs>
        <w:rPr>
          <w:rFonts w:ascii="Arial" w:hAnsi="Arial" w:cs="Arial"/>
        </w:rPr>
      </w:pPr>
    </w:p>
    <w:p w14:paraId="14F0F2E1" w14:textId="77777777" w:rsidR="00717070" w:rsidRDefault="00717070" w:rsidP="00411396">
      <w:pPr>
        <w:pStyle w:val="En-tte"/>
        <w:tabs>
          <w:tab w:val="left" w:pos="864"/>
        </w:tabs>
        <w:rPr>
          <w:rFonts w:ascii="Arial" w:hAnsi="Arial" w:cs="Arial"/>
        </w:rPr>
      </w:pPr>
    </w:p>
    <w:p w14:paraId="7AA26000" w14:textId="77777777" w:rsidR="00717070" w:rsidRDefault="00717070" w:rsidP="00411396">
      <w:pPr>
        <w:pStyle w:val="En-tte"/>
        <w:tabs>
          <w:tab w:val="left" w:pos="864"/>
        </w:tabs>
        <w:rPr>
          <w:rFonts w:ascii="Arial" w:hAnsi="Arial" w:cs="Arial"/>
        </w:rPr>
      </w:pPr>
    </w:p>
    <w:p w14:paraId="4249DE08" w14:textId="77777777" w:rsidR="00717070" w:rsidRPr="00411396" w:rsidRDefault="00717070" w:rsidP="00411396">
      <w:pPr>
        <w:pStyle w:val="En-tte"/>
        <w:tabs>
          <w:tab w:val="left" w:pos="864"/>
        </w:tabs>
        <w:rPr>
          <w:rFonts w:ascii="Arial" w:hAnsi="Arial" w:cs="Arial"/>
        </w:rPr>
      </w:pPr>
    </w:p>
    <w:p w14:paraId="26D7A077" w14:textId="77777777"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08AFA85" w14:textId="77777777">
        <w:tc>
          <w:tcPr>
            <w:tcW w:w="10331" w:type="dxa"/>
            <w:shd w:val="clear" w:color="auto" w:fill="66CCFF"/>
          </w:tcPr>
          <w:p w14:paraId="3933BA9D"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3EB97FDB" w14:textId="77777777"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lastRenderedPageBreak/>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1"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42"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14:paraId="6D6ACF98"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14:paraId="35AAEEA9" w14:textId="77777777" w:rsidR="00472B25" w:rsidRDefault="00472B25">
      <w:pPr>
        <w:tabs>
          <w:tab w:val="left" w:pos="576"/>
        </w:tabs>
        <w:rPr>
          <w:rFonts w:ascii="Arial" w:hAnsi="Arial" w:cs="Arial"/>
          <w:iCs/>
        </w:rPr>
      </w:pPr>
    </w:p>
    <w:p w14:paraId="7992875B"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055FB695"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43EC23CE"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3005A0AE"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55268015" w14:textId="77777777" w:rsidR="009A04B2" w:rsidRDefault="009A04B2" w:rsidP="00A02975">
            <w:pPr>
              <w:jc w:val="center"/>
              <w:rPr>
                <w:rFonts w:ascii="Arial" w:hAnsi="Arial" w:cs="Arial"/>
                <w:b/>
              </w:rPr>
            </w:pPr>
            <w:r>
              <w:rPr>
                <w:rFonts w:ascii="Arial" w:hAnsi="Arial" w:cs="Arial"/>
                <w:b/>
              </w:rPr>
              <w:t>N°</w:t>
            </w:r>
          </w:p>
          <w:p w14:paraId="410C9533" w14:textId="77777777" w:rsidR="009A04B2" w:rsidRDefault="009A04B2" w:rsidP="00827FD0">
            <w:pPr>
              <w:jc w:val="center"/>
              <w:rPr>
                <w:rFonts w:ascii="Arial" w:hAnsi="Arial" w:cs="Arial"/>
                <w:b/>
              </w:rPr>
            </w:pPr>
            <w:r>
              <w:rPr>
                <w:rFonts w:ascii="Arial" w:hAnsi="Arial" w:cs="Arial"/>
                <w:b/>
              </w:rPr>
              <w:t>du</w:t>
            </w:r>
          </w:p>
          <w:p w14:paraId="1AC48AC4" w14:textId="77777777"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010C2E64" w14:textId="77777777"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C53BF"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4D046F5C" w14:textId="77777777" w:rsidTr="00171BF1">
        <w:trPr>
          <w:trHeight w:val="1021"/>
        </w:trPr>
        <w:tc>
          <w:tcPr>
            <w:tcW w:w="832" w:type="dxa"/>
            <w:tcBorders>
              <w:top w:val="single" w:sz="4" w:space="0" w:color="000000"/>
              <w:left w:val="single" w:sz="4" w:space="0" w:color="000000"/>
            </w:tcBorders>
            <w:shd w:val="clear" w:color="auto" w:fill="CCFFFF"/>
          </w:tcPr>
          <w:p w14:paraId="62F1ED6E"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762E73F8"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6F23D738" w14:textId="77777777" w:rsidR="009A04B2" w:rsidRDefault="009A04B2" w:rsidP="00310F9B">
            <w:pPr>
              <w:snapToGrid w:val="0"/>
              <w:jc w:val="both"/>
              <w:rPr>
                <w:rFonts w:ascii="Arial" w:hAnsi="Arial" w:cs="Arial"/>
              </w:rPr>
            </w:pPr>
          </w:p>
        </w:tc>
      </w:tr>
      <w:tr w:rsidR="009A04B2" w14:paraId="13685C93" w14:textId="77777777" w:rsidTr="00171BF1">
        <w:trPr>
          <w:trHeight w:val="1021"/>
        </w:trPr>
        <w:tc>
          <w:tcPr>
            <w:tcW w:w="832" w:type="dxa"/>
            <w:tcBorders>
              <w:left w:val="single" w:sz="4" w:space="0" w:color="000000"/>
            </w:tcBorders>
          </w:tcPr>
          <w:p w14:paraId="3E310B8A"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14:paraId="7A949548"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312FD76E" w14:textId="77777777" w:rsidR="009A04B2" w:rsidRDefault="009A04B2" w:rsidP="00310F9B">
            <w:pPr>
              <w:snapToGrid w:val="0"/>
              <w:jc w:val="both"/>
              <w:rPr>
                <w:rFonts w:ascii="Arial" w:hAnsi="Arial" w:cs="Arial"/>
              </w:rPr>
            </w:pPr>
          </w:p>
        </w:tc>
      </w:tr>
      <w:tr w:rsidR="002F1469" w14:paraId="3877BB6F" w14:textId="77777777" w:rsidTr="00C00E04">
        <w:trPr>
          <w:trHeight w:val="1021"/>
        </w:trPr>
        <w:tc>
          <w:tcPr>
            <w:tcW w:w="832" w:type="dxa"/>
            <w:tcBorders>
              <w:left w:val="single" w:sz="4" w:space="0" w:color="000000"/>
            </w:tcBorders>
            <w:shd w:val="clear" w:color="auto" w:fill="CCFFFF"/>
          </w:tcPr>
          <w:p w14:paraId="25B41D10"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09CBC85B"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69D200DB" w14:textId="77777777" w:rsidR="002F1469" w:rsidRDefault="002F1469" w:rsidP="00C00E04">
            <w:pPr>
              <w:snapToGrid w:val="0"/>
              <w:jc w:val="both"/>
              <w:rPr>
                <w:rFonts w:ascii="Arial" w:hAnsi="Arial" w:cs="Arial"/>
              </w:rPr>
            </w:pPr>
          </w:p>
        </w:tc>
      </w:tr>
      <w:tr w:rsidR="009051AC" w14:paraId="1A314FF0" w14:textId="77777777" w:rsidTr="00C00E04">
        <w:trPr>
          <w:trHeight w:val="1021"/>
        </w:trPr>
        <w:tc>
          <w:tcPr>
            <w:tcW w:w="832" w:type="dxa"/>
            <w:tcBorders>
              <w:left w:val="single" w:sz="4" w:space="0" w:color="000000"/>
            </w:tcBorders>
          </w:tcPr>
          <w:p w14:paraId="645E5E0D"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14:paraId="134AF291"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3D484FFC" w14:textId="77777777" w:rsidR="009051AC" w:rsidRDefault="009051AC" w:rsidP="00C00E04">
            <w:pPr>
              <w:snapToGrid w:val="0"/>
              <w:jc w:val="both"/>
              <w:rPr>
                <w:rFonts w:ascii="Arial" w:hAnsi="Arial" w:cs="Arial"/>
              </w:rPr>
            </w:pPr>
          </w:p>
        </w:tc>
      </w:tr>
      <w:tr w:rsidR="009051AC" w14:paraId="380C982E" w14:textId="77777777" w:rsidTr="00C00E04">
        <w:trPr>
          <w:trHeight w:val="1021"/>
        </w:trPr>
        <w:tc>
          <w:tcPr>
            <w:tcW w:w="832" w:type="dxa"/>
            <w:tcBorders>
              <w:left w:val="single" w:sz="4" w:space="0" w:color="000000"/>
            </w:tcBorders>
            <w:shd w:val="clear" w:color="auto" w:fill="CCFFFF"/>
          </w:tcPr>
          <w:p w14:paraId="70D47869"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14:paraId="221C4643"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31C04465" w14:textId="77777777" w:rsidR="009051AC" w:rsidRDefault="009051AC" w:rsidP="00C00E04">
            <w:pPr>
              <w:snapToGrid w:val="0"/>
              <w:jc w:val="both"/>
              <w:rPr>
                <w:rFonts w:ascii="Arial" w:hAnsi="Arial" w:cs="Arial"/>
              </w:rPr>
            </w:pPr>
          </w:p>
        </w:tc>
      </w:tr>
      <w:tr w:rsidR="002F1469" w14:paraId="2885BACF" w14:textId="77777777" w:rsidTr="002F1469">
        <w:trPr>
          <w:trHeight w:val="1021"/>
        </w:trPr>
        <w:tc>
          <w:tcPr>
            <w:tcW w:w="832" w:type="dxa"/>
            <w:tcBorders>
              <w:left w:val="single" w:sz="4" w:space="0" w:color="000000"/>
            </w:tcBorders>
          </w:tcPr>
          <w:p w14:paraId="5636ED1C"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14332131"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088D1C5C" w14:textId="77777777" w:rsidR="002F1469" w:rsidRDefault="002F1469" w:rsidP="00C00E04">
            <w:pPr>
              <w:snapToGrid w:val="0"/>
              <w:jc w:val="both"/>
              <w:rPr>
                <w:rFonts w:ascii="Arial" w:hAnsi="Arial" w:cs="Arial"/>
              </w:rPr>
            </w:pPr>
          </w:p>
        </w:tc>
      </w:tr>
      <w:tr w:rsidR="002F1469" w14:paraId="4C50CDA9" w14:textId="77777777" w:rsidTr="00C00E04">
        <w:trPr>
          <w:trHeight w:val="1021"/>
        </w:trPr>
        <w:tc>
          <w:tcPr>
            <w:tcW w:w="832" w:type="dxa"/>
            <w:tcBorders>
              <w:left w:val="single" w:sz="4" w:space="0" w:color="000000"/>
            </w:tcBorders>
            <w:shd w:val="clear" w:color="auto" w:fill="CCFFFF"/>
          </w:tcPr>
          <w:p w14:paraId="2D5C5252"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49CED354"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1E8E188E" w14:textId="77777777" w:rsidR="002F1469" w:rsidRDefault="002F1469" w:rsidP="00C00E04">
            <w:pPr>
              <w:snapToGrid w:val="0"/>
              <w:jc w:val="both"/>
              <w:rPr>
                <w:rFonts w:ascii="Arial" w:hAnsi="Arial" w:cs="Arial"/>
              </w:rPr>
            </w:pPr>
          </w:p>
        </w:tc>
      </w:tr>
      <w:tr w:rsidR="002F1469" w14:paraId="014C96C2" w14:textId="77777777" w:rsidTr="002F1469">
        <w:trPr>
          <w:trHeight w:val="1021"/>
        </w:trPr>
        <w:tc>
          <w:tcPr>
            <w:tcW w:w="832" w:type="dxa"/>
            <w:tcBorders>
              <w:left w:val="single" w:sz="4" w:space="0" w:color="000000"/>
            </w:tcBorders>
          </w:tcPr>
          <w:p w14:paraId="52EEB093"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29F8CBA0"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48A872E5" w14:textId="77777777" w:rsidR="002F1469" w:rsidRDefault="002F1469" w:rsidP="00C00E04">
            <w:pPr>
              <w:snapToGrid w:val="0"/>
              <w:jc w:val="both"/>
              <w:rPr>
                <w:rFonts w:ascii="Arial" w:hAnsi="Arial" w:cs="Arial"/>
              </w:rPr>
            </w:pPr>
          </w:p>
        </w:tc>
      </w:tr>
      <w:tr w:rsidR="009A04B2" w14:paraId="7EFE37CC" w14:textId="77777777" w:rsidTr="00827FD0">
        <w:trPr>
          <w:trHeight w:val="1021"/>
        </w:trPr>
        <w:tc>
          <w:tcPr>
            <w:tcW w:w="832" w:type="dxa"/>
            <w:tcBorders>
              <w:left w:val="single" w:sz="4" w:space="0" w:color="000000"/>
              <w:bottom w:val="single" w:sz="4" w:space="0" w:color="000000"/>
            </w:tcBorders>
            <w:shd w:val="clear" w:color="auto" w:fill="CCFFFF"/>
          </w:tcPr>
          <w:p w14:paraId="7240429A" w14:textId="77777777"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14:paraId="2647FBA5" w14:textId="77777777"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14:paraId="328DA4F6" w14:textId="77777777" w:rsidR="009A04B2" w:rsidRDefault="009A04B2" w:rsidP="00310F9B">
            <w:pPr>
              <w:snapToGrid w:val="0"/>
              <w:jc w:val="both"/>
              <w:rPr>
                <w:rFonts w:ascii="Arial" w:hAnsi="Arial" w:cs="Arial"/>
              </w:rPr>
            </w:pPr>
          </w:p>
        </w:tc>
      </w:tr>
    </w:tbl>
    <w:p w14:paraId="79AF836B"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5D5198E1"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1E62D711"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50E16D28"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3" w:history="1">
        <w:r w:rsidRPr="00386724">
          <w:rPr>
            <w:rStyle w:val="Lienhypertexte"/>
            <w:rFonts w:ascii="Arial" w:hAnsi="Arial" w:cs="Arial"/>
            <w:sz w:val="18"/>
            <w:szCs w:val="18"/>
          </w:rPr>
          <w:t>ICD</w:t>
        </w:r>
      </w:hyperlink>
      <w:r>
        <w:rPr>
          <w:rFonts w:ascii="Arial" w:hAnsi="Arial" w:cs="Arial"/>
          <w:sz w:val="18"/>
          <w:szCs w:val="18"/>
        </w:rPr>
        <w:t>.</w:t>
      </w:r>
    </w:p>
    <w:p w14:paraId="73258A65" w14:textId="77777777" w:rsidR="006A5F71" w:rsidRDefault="006A5F71">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3ACDAF2" w14:textId="77777777">
        <w:tc>
          <w:tcPr>
            <w:tcW w:w="10331" w:type="dxa"/>
            <w:shd w:val="clear" w:color="auto" w:fill="66CCFF"/>
          </w:tcPr>
          <w:p w14:paraId="023B2FFE" w14:textId="77777777" w:rsidR="00472B25" w:rsidRDefault="00513F06" w:rsidP="00171BF1">
            <w:pPr>
              <w:pStyle w:val="En-tte"/>
              <w:rPr>
                <w:rFonts w:ascii="Arial" w:hAnsi="Arial" w:cs="Arial"/>
                <w:spacing w:val="-10"/>
              </w:rPr>
            </w:pPr>
            <w:r>
              <w:rPr>
                <w:rFonts w:ascii="Arial" w:hAnsi="Arial" w:cs="Arial"/>
              </w:rPr>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14:paraId="09584E30" w14:textId="77777777" w:rsidR="00472B25" w:rsidRDefault="00472B25">
      <w:pPr>
        <w:tabs>
          <w:tab w:val="left" w:pos="426"/>
        </w:tabs>
        <w:jc w:val="both"/>
        <w:rPr>
          <w:rFonts w:ascii="Arial" w:hAnsi="Arial" w:cs="Arial"/>
          <w:spacing w:val="-10"/>
        </w:rPr>
      </w:pPr>
    </w:p>
    <w:p w14:paraId="1BBC2A82" w14:textId="77777777"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14:paraId="1CB77101" w14:textId="77777777" w:rsidR="00472B25" w:rsidRDefault="00472B25">
      <w:pPr>
        <w:tabs>
          <w:tab w:val="left" w:pos="426"/>
        </w:tabs>
        <w:jc w:val="both"/>
        <w:rPr>
          <w:rFonts w:ascii="Arial" w:hAnsi="Arial" w:cs="Arial"/>
          <w:spacing w:val="-10"/>
        </w:rPr>
      </w:pPr>
    </w:p>
    <w:p w14:paraId="4476FA8C" w14:textId="77777777" w:rsidR="007314F1" w:rsidRDefault="007314F1">
      <w:pPr>
        <w:tabs>
          <w:tab w:val="left" w:pos="426"/>
        </w:tabs>
        <w:jc w:val="both"/>
        <w:rPr>
          <w:rFonts w:ascii="Arial" w:hAnsi="Arial" w:cs="Arial"/>
          <w:spacing w:val="-10"/>
        </w:rPr>
      </w:pPr>
    </w:p>
    <w:p w14:paraId="237695C4" w14:textId="77777777" w:rsidR="007314F1" w:rsidRDefault="007314F1">
      <w:pPr>
        <w:tabs>
          <w:tab w:val="left" w:pos="426"/>
        </w:tabs>
        <w:jc w:val="both"/>
        <w:rPr>
          <w:rFonts w:ascii="Arial" w:hAnsi="Arial" w:cs="Arial"/>
          <w:spacing w:val="-10"/>
        </w:rPr>
      </w:pPr>
    </w:p>
    <w:p w14:paraId="175C4FEE" w14:textId="77777777" w:rsidR="007314F1" w:rsidRDefault="007314F1">
      <w:pPr>
        <w:tabs>
          <w:tab w:val="left" w:pos="426"/>
        </w:tabs>
        <w:jc w:val="both"/>
        <w:rPr>
          <w:rFonts w:ascii="Arial" w:hAnsi="Arial" w:cs="Arial"/>
          <w:spacing w:val="-10"/>
        </w:rPr>
      </w:pPr>
    </w:p>
    <w:p w14:paraId="4B731B20" w14:textId="77777777" w:rsidR="007314F1" w:rsidRDefault="007314F1">
      <w:pPr>
        <w:tabs>
          <w:tab w:val="left" w:pos="426"/>
        </w:tabs>
        <w:jc w:val="both"/>
        <w:rPr>
          <w:rFonts w:ascii="Arial" w:hAnsi="Arial" w:cs="Arial"/>
          <w:spacing w:val="-10"/>
        </w:rPr>
      </w:pPr>
    </w:p>
    <w:p w14:paraId="19E48746" w14:textId="77777777" w:rsidR="007314F1" w:rsidRDefault="007314F1">
      <w:pPr>
        <w:tabs>
          <w:tab w:val="left" w:pos="426"/>
        </w:tabs>
        <w:jc w:val="both"/>
        <w:rPr>
          <w:rFonts w:ascii="Arial" w:hAnsi="Arial" w:cs="Arial"/>
          <w:spacing w:val="-10"/>
        </w:rPr>
      </w:pPr>
    </w:p>
    <w:p w14:paraId="6F264A70" w14:textId="77777777" w:rsidR="007314F1" w:rsidRDefault="007314F1">
      <w:pPr>
        <w:tabs>
          <w:tab w:val="left" w:pos="426"/>
        </w:tabs>
        <w:jc w:val="both"/>
        <w:rPr>
          <w:rFonts w:ascii="Arial" w:hAnsi="Arial" w:cs="Arial"/>
          <w:spacing w:val="-10"/>
        </w:rPr>
      </w:pPr>
    </w:p>
    <w:p w14:paraId="2B02ABDE" w14:textId="77777777" w:rsidR="007314F1" w:rsidRDefault="007314F1">
      <w:pPr>
        <w:tabs>
          <w:tab w:val="left" w:pos="426"/>
        </w:tabs>
        <w:jc w:val="both"/>
        <w:rPr>
          <w:rFonts w:ascii="Arial" w:hAnsi="Arial" w:cs="Arial"/>
          <w:spacing w:val="-10"/>
        </w:rPr>
      </w:pPr>
    </w:p>
    <w:p w14:paraId="20881CD2" w14:textId="77777777" w:rsidR="00472B25" w:rsidRDefault="00472B25">
      <w:pPr>
        <w:tabs>
          <w:tab w:val="left" w:pos="426"/>
        </w:tabs>
        <w:jc w:val="both"/>
        <w:rPr>
          <w:rFonts w:ascii="Arial" w:hAnsi="Arial" w:cs="Arial"/>
          <w:spacing w:val="-10"/>
        </w:rPr>
      </w:pPr>
    </w:p>
    <w:p w14:paraId="20C66E78" w14:textId="77777777" w:rsidR="00472B25" w:rsidRDefault="00472B25">
      <w:pPr>
        <w:tabs>
          <w:tab w:val="left" w:pos="426"/>
        </w:tabs>
        <w:jc w:val="both"/>
        <w:rPr>
          <w:rFonts w:ascii="Arial" w:hAnsi="Arial" w:cs="Arial"/>
          <w:spacing w:val="-10"/>
        </w:rPr>
      </w:pPr>
    </w:p>
    <w:p w14:paraId="7788C4B0" w14:textId="77777777"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54EE7EA2" w14:textId="77777777" w:rsidR="00472B25" w:rsidRDefault="00472B25">
      <w:pPr>
        <w:tabs>
          <w:tab w:val="left" w:pos="426"/>
        </w:tabs>
        <w:jc w:val="both"/>
        <w:rPr>
          <w:rFonts w:ascii="Arial" w:hAnsi="Arial" w:cs="Arial"/>
          <w:spacing w:val="-10"/>
          <w:sz w:val="22"/>
          <w:szCs w:val="22"/>
        </w:rPr>
      </w:pPr>
    </w:p>
    <w:p w14:paraId="5C7CFFDD" w14:textId="77777777" w:rsidR="007314F1" w:rsidRDefault="007314F1">
      <w:pPr>
        <w:tabs>
          <w:tab w:val="left" w:pos="426"/>
        </w:tabs>
        <w:jc w:val="both"/>
        <w:rPr>
          <w:rFonts w:ascii="Arial" w:hAnsi="Arial" w:cs="Arial"/>
          <w:spacing w:val="-10"/>
          <w:sz w:val="22"/>
          <w:szCs w:val="22"/>
        </w:rPr>
      </w:pPr>
    </w:p>
    <w:p w14:paraId="4270BA85" w14:textId="77777777" w:rsidR="007314F1" w:rsidRDefault="007314F1">
      <w:pPr>
        <w:tabs>
          <w:tab w:val="left" w:pos="426"/>
        </w:tabs>
        <w:jc w:val="both"/>
        <w:rPr>
          <w:rFonts w:ascii="Arial" w:hAnsi="Arial" w:cs="Arial"/>
          <w:spacing w:val="-10"/>
          <w:sz w:val="22"/>
          <w:szCs w:val="22"/>
        </w:rPr>
      </w:pPr>
    </w:p>
    <w:p w14:paraId="79B0561B" w14:textId="77777777" w:rsidR="007314F1" w:rsidRDefault="007314F1">
      <w:pPr>
        <w:tabs>
          <w:tab w:val="left" w:pos="426"/>
        </w:tabs>
        <w:jc w:val="both"/>
        <w:rPr>
          <w:rFonts w:ascii="Arial" w:hAnsi="Arial" w:cs="Arial"/>
          <w:spacing w:val="-10"/>
          <w:sz w:val="22"/>
          <w:szCs w:val="22"/>
        </w:rPr>
      </w:pPr>
    </w:p>
    <w:p w14:paraId="7CE4492F" w14:textId="77777777" w:rsidR="007314F1" w:rsidRDefault="007314F1">
      <w:pPr>
        <w:tabs>
          <w:tab w:val="left" w:pos="426"/>
        </w:tabs>
        <w:jc w:val="both"/>
        <w:rPr>
          <w:rFonts w:ascii="Arial" w:hAnsi="Arial" w:cs="Arial"/>
          <w:spacing w:val="-10"/>
          <w:sz w:val="22"/>
          <w:szCs w:val="22"/>
        </w:rPr>
      </w:pPr>
    </w:p>
    <w:p w14:paraId="5CD8882F" w14:textId="77777777" w:rsidR="007314F1" w:rsidRDefault="007314F1">
      <w:pPr>
        <w:tabs>
          <w:tab w:val="left" w:pos="426"/>
        </w:tabs>
        <w:jc w:val="both"/>
        <w:rPr>
          <w:rFonts w:ascii="Arial" w:hAnsi="Arial" w:cs="Arial"/>
          <w:spacing w:val="-10"/>
          <w:sz w:val="22"/>
          <w:szCs w:val="22"/>
        </w:rPr>
      </w:pPr>
    </w:p>
    <w:p w14:paraId="79ED5381" w14:textId="77777777" w:rsidR="007314F1" w:rsidRDefault="007314F1">
      <w:pPr>
        <w:tabs>
          <w:tab w:val="left" w:pos="426"/>
        </w:tabs>
        <w:jc w:val="both"/>
        <w:rPr>
          <w:rFonts w:ascii="Arial" w:hAnsi="Arial" w:cs="Arial"/>
          <w:spacing w:val="-10"/>
          <w:sz w:val="22"/>
          <w:szCs w:val="22"/>
        </w:rPr>
      </w:pPr>
    </w:p>
    <w:p w14:paraId="20A9734D" w14:textId="77777777" w:rsidR="007314F1" w:rsidRDefault="007314F1">
      <w:pPr>
        <w:tabs>
          <w:tab w:val="left" w:pos="426"/>
        </w:tabs>
        <w:jc w:val="both"/>
        <w:rPr>
          <w:rFonts w:ascii="Arial" w:hAnsi="Arial" w:cs="Arial"/>
          <w:spacing w:val="-10"/>
          <w:sz w:val="22"/>
          <w:szCs w:val="22"/>
        </w:rPr>
      </w:pPr>
    </w:p>
    <w:p w14:paraId="1FB91922" w14:textId="77777777" w:rsidR="007314F1" w:rsidRDefault="007314F1">
      <w:pPr>
        <w:tabs>
          <w:tab w:val="left" w:pos="426"/>
        </w:tabs>
        <w:jc w:val="both"/>
        <w:rPr>
          <w:rFonts w:ascii="Arial" w:hAnsi="Arial" w:cs="Arial"/>
          <w:spacing w:val="-10"/>
          <w:sz w:val="22"/>
          <w:szCs w:val="22"/>
        </w:rPr>
      </w:pPr>
    </w:p>
    <w:p w14:paraId="1B05DDC2" w14:textId="77777777" w:rsidR="007314F1" w:rsidRDefault="007314F1">
      <w:pPr>
        <w:tabs>
          <w:tab w:val="left" w:pos="426"/>
        </w:tabs>
        <w:jc w:val="both"/>
        <w:rPr>
          <w:rFonts w:ascii="Arial" w:hAnsi="Arial" w:cs="Arial"/>
          <w:spacing w:val="-10"/>
          <w:sz w:val="22"/>
          <w:szCs w:val="22"/>
        </w:rPr>
      </w:pPr>
    </w:p>
    <w:p w14:paraId="4B191BFD" w14:textId="77777777" w:rsidR="007314F1" w:rsidRDefault="007314F1">
      <w:pPr>
        <w:tabs>
          <w:tab w:val="left" w:pos="426"/>
        </w:tabs>
        <w:jc w:val="both"/>
        <w:rPr>
          <w:rFonts w:ascii="Arial" w:hAnsi="Arial" w:cs="Arial"/>
          <w:spacing w:val="-10"/>
          <w:sz w:val="22"/>
          <w:szCs w:val="22"/>
        </w:rPr>
      </w:pPr>
    </w:p>
    <w:p w14:paraId="1D53A1D0" w14:textId="77777777" w:rsidR="007314F1" w:rsidRDefault="007314F1">
      <w:pPr>
        <w:tabs>
          <w:tab w:val="left" w:pos="426"/>
        </w:tabs>
        <w:jc w:val="both"/>
        <w:rPr>
          <w:rFonts w:ascii="Arial" w:hAnsi="Arial" w:cs="Arial"/>
          <w:spacing w:val="-10"/>
          <w:sz w:val="22"/>
          <w:szCs w:val="22"/>
        </w:rPr>
      </w:pPr>
    </w:p>
    <w:p w14:paraId="2C73676E" w14:textId="77777777" w:rsidR="007314F1" w:rsidRDefault="007314F1">
      <w:pPr>
        <w:tabs>
          <w:tab w:val="left" w:pos="426"/>
        </w:tabs>
        <w:jc w:val="both"/>
        <w:rPr>
          <w:rFonts w:ascii="Arial" w:hAnsi="Arial" w:cs="Arial"/>
          <w:spacing w:val="-10"/>
          <w:sz w:val="22"/>
          <w:szCs w:val="22"/>
        </w:rPr>
      </w:pPr>
    </w:p>
    <w:p w14:paraId="6253A9A5" w14:textId="77777777" w:rsidR="007314F1" w:rsidRDefault="007314F1">
      <w:pPr>
        <w:tabs>
          <w:tab w:val="left" w:pos="426"/>
        </w:tabs>
        <w:jc w:val="both"/>
        <w:rPr>
          <w:rFonts w:ascii="Arial" w:hAnsi="Arial" w:cs="Arial"/>
          <w:spacing w:val="-10"/>
          <w:sz w:val="22"/>
          <w:szCs w:val="22"/>
        </w:rPr>
      </w:pPr>
    </w:p>
    <w:p w14:paraId="3EA0121B" w14:textId="77777777" w:rsidR="007314F1" w:rsidRDefault="007314F1">
      <w:pPr>
        <w:tabs>
          <w:tab w:val="left" w:pos="426"/>
        </w:tabs>
        <w:jc w:val="both"/>
        <w:rPr>
          <w:rFonts w:ascii="Arial" w:hAnsi="Arial" w:cs="Arial"/>
          <w:spacing w:val="-10"/>
          <w:sz w:val="22"/>
          <w:szCs w:val="22"/>
        </w:rPr>
      </w:pPr>
    </w:p>
    <w:p w14:paraId="1DE3769E" w14:textId="77777777" w:rsidR="007314F1" w:rsidRDefault="007314F1">
      <w:pPr>
        <w:tabs>
          <w:tab w:val="left" w:pos="426"/>
        </w:tabs>
        <w:jc w:val="both"/>
        <w:rPr>
          <w:rFonts w:ascii="Arial" w:hAnsi="Arial" w:cs="Arial"/>
          <w:spacing w:val="-10"/>
          <w:sz w:val="22"/>
          <w:szCs w:val="22"/>
        </w:rPr>
      </w:pPr>
    </w:p>
    <w:p w14:paraId="3A4A58F3" w14:textId="77777777" w:rsidR="007314F1" w:rsidRDefault="007314F1">
      <w:pPr>
        <w:tabs>
          <w:tab w:val="left" w:pos="426"/>
        </w:tabs>
        <w:jc w:val="both"/>
        <w:rPr>
          <w:rFonts w:ascii="Arial" w:hAnsi="Arial" w:cs="Arial"/>
          <w:spacing w:val="-10"/>
          <w:sz w:val="22"/>
          <w:szCs w:val="22"/>
        </w:rPr>
      </w:pPr>
    </w:p>
    <w:p w14:paraId="51433C0A" w14:textId="77777777" w:rsidR="007314F1" w:rsidRDefault="007314F1">
      <w:pPr>
        <w:tabs>
          <w:tab w:val="left" w:pos="426"/>
        </w:tabs>
        <w:jc w:val="both"/>
        <w:rPr>
          <w:rFonts w:ascii="Arial" w:hAnsi="Arial" w:cs="Arial"/>
          <w:spacing w:val="-10"/>
          <w:sz w:val="22"/>
          <w:szCs w:val="22"/>
        </w:rPr>
      </w:pPr>
    </w:p>
    <w:p w14:paraId="1B633CB4" w14:textId="77777777" w:rsidR="007314F1" w:rsidRDefault="007314F1">
      <w:pPr>
        <w:tabs>
          <w:tab w:val="left" w:pos="426"/>
        </w:tabs>
        <w:jc w:val="both"/>
        <w:rPr>
          <w:rFonts w:ascii="Arial" w:hAnsi="Arial" w:cs="Arial"/>
          <w:spacing w:val="-10"/>
          <w:sz w:val="22"/>
          <w:szCs w:val="22"/>
        </w:rPr>
      </w:pPr>
    </w:p>
    <w:p w14:paraId="491C7C8A" w14:textId="77777777" w:rsidR="007314F1" w:rsidRDefault="007314F1">
      <w:pPr>
        <w:tabs>
          <w:tab w:val="left" w:pos="426"/>
        </w:tabs>
        <w:jc w:val="both"/>
        <w:rPr>
          <w:rFonts w:ascii="Arial" w:hAnsi="Arial" w:cs="Arial"/>
          <w:spacing w:val="-10"/>
          <w:sz w:val="22"/>
          <w:szCs w:val="22"/>
        </w:rPr>
      </w:pPr>
    </w:p>
    <w:p w14:paraId="64E287FB" w14:textId="77777777" w:rsidR="007314F1" w:rsidRDefault="007314F1">
      <w:pPr>
        <w:tabs>
          <w:tab w:val="left" w:pos="426"/>
        </w:tabs>
        <w:jc w:val="both"/>
        <w:rPr>
          <w:rFonts w:ascii="Arial" w:hAnsi="Arial" w:cs="Arial"/>
          <w:spacing w:val="-10"/>
          <w:sz w:val="22"/>
          <w:szCs w:val="22"/>
        </w:rPr>
      </w:pPr>
    </w:p>
    <w:p w14:paraId="61879DD2" w14:textId="77777777" w:rsidR="007314F1" w:rsidRDefault="007314F1">
      <w:pPr>
        <w:tabs>
          <w:tab w:val="left" w:pos="426"/>
        </w:tabs>
        <w:jc w:val="both"/>
        <w:rPr>
          <w:rFonts w:ascii="Arial" w:hAnsi="Arial" w:cs="Arial"/>
          <w:spacing w:val="-10"/>
          <w:sz w:val="22"/>
          <w:szCs w:val="22"/>
        </w:rPr>
      </w:pPr>
    </w:p>
    <w:p w14:paraId="2ABE61E0" w14:textId="77777777" w:rsidR="007314F1" w:rsidRDefault="007314F1">
      <w:pPr>
        <w:tabs>
          <w:tab w:val="left" w:pos="426"/>
        </w:tabs>
        <w:jc w:val="both"/>
        <w:rPr>
          <w:rFonts w:ascii="Arial" w:hAnsi="Arial" w:cs="Arial"/>
          <w:spacing w:val="-10"/>
          <w:sz w:val="22"/>
          <w:szCs w:val="22"/>
        </w:rPr>
      </w:pPr>
    </w:p>
    <w:p w14:paraId="64BD8705" w14:textId="77777777" w:rsidR="007314F1" w:rsidRDefault="007314F1">
      <w:pPr>
        <w:tabs>
          <w:tab w:val="left" w:pos="426"/>
        </w:tabs>
        <w:jc w:val="both"/>
        <w:rPr>
          <w:rFonts w:ascii="Arial" w:hAnsi="Arial" w:cs="Arial"/>
          <w:spacing w:val="-10"/>
          <w:sz w:val="22"/>
          <w:szCs w:val="22"/>
        </w:rPr>
      </w:pPr>
    </w:p>
    <w:p w14:paraId="55F1B0F1" w14:textId="77777777" w:rsidR="007314F1" w:rsidRDefault="007314F1">
      <w:pPr>
        <w:tabs>
          <w:tab w:val="left" w:pos="426"/>
        </w:tabs>
        <w:jc w:val="both"/>
        <w:rPr>
          <w:rFonts w:ascii="Arial" w:hAnsi="Arial" w:cs="Arial"/>
          <w:spacing w:val="-10"/>
          <w:sz w:val="22"/>
          <w:szCs w:val="22"/>
        </w:rPr>
      </w:pPr>
    </w:p>
    <w:p w14:paraId="341DFD7F" w14:textId="77777777" w:rsidR="007314F1" w:rsidRDefault="007314F1">
      <w:pPr>
        <w:tabs>
          <w:tab w:val="left" w:pos="426"/>
        </w:tabs>
        <w:jc w:val="both"/>
        <w:rPr>
          <w:rFonts w:ascii="Arial" w:hAnsi="Arial" w:cs="Arial"/>
          <w:spacing w:val="-10"/>
          <w:sz w:val="22"/>
          <w:szCs w:val="22"/>
        </w:rPr>
      </w:pPr>
    </w:p>
    <w:p w14:paraId="7D92B2D8" w14:textId="77777777" w:rsidR="007314F1" w:rsidRDefault="007314F1">
      <w:pPr>
        <w:tabs>
          <w:tab w:val="left" w:pos="426"/>
        </w:tabs>
        <w:jc w:val="both"/>
        <w:rPr>
          <w:rFonts w:ascii="Arial" w:hAnsi="Arial" w:cs="Arial"/>
          <w:spacing w:val="-10"/>
          <w:sz w:val="22"/>
          <w:szCs w:val="22"/>
        </w:rPr>
      </w:pPr>
    </w:p>
    <w:p w14:paraId="7FE41422" w14:textId="77777777" w:rsidR="007314F1" w:rsidRDefault="007314F1">
      <w:pPr>
        <w:tabs>
          <w:tab w:val="left" w:pos="426"/>
        </w:tabs>
        <w:jc w:val="both"/>
        <w:rPr>
          <w:rFonts w:ascii="Arial" w:hAnsi="Arial" w:cs="Arial"/>
          <w:spacing w:val="-10"/>
          <w:sz w:val="22"/>
          <w:szCs w:val="22"/>
        </w:rPr>
      </w:pPr>
    </w:p>
    <w:p w14:paraId="6BE54C5E" w14:textId="77777777" w:rsidR="007314F1" w:rsidRDefault="007314F1">
      <w:pPr>
        <w:tabs>
          <w:tab w:val="left" w:pos="426"/>
        </w:tabs>
        <w:jc w:val="both"/>
        <w:rPr>
          <w:rFonts w:ascii="Arial" w:hAnsi="Arial" w:cs="Arial"/>
          <w:spacing w:val="-10"/>
          <w:sz w:val="22"/>
          <w:szCs w:val="22"/>
        </w:rPr>
      </w:pPr>
    </w:p>
    <w:p w14:paraId="56AFA144" w14:textId="77777777" w:rsidR="007314F1" w:rsidRDefault="007314F1">
      <w:pPr>
        <w:tabs>
          <w:tab w:val="left" w:pos="426"/>
        </w:tabs>
        <w:jc w:val="both"/>
        <w:rPr>
          <w:rFonts w:ascii="Arial" w:hAnsi="Arial" w:cs="Arial"/>
          <w:spacing w:val="-10"/>
          <w:sz w:val="22"/>
          <w:szCs w:val="22"/>
        </w:rPr>
      </w:pPr>
    </w:p>
    <w:p w14:paraId="2ACA95EE" w14:textId="77777777" w:rsidR="007314F1" w:rsidRDefault="007314F1">
      <w:pPr>
        <w:tabs>
          <w:tab w:val="left" w:pos="426"/>
        </w:tabs>
        <w:jc w:val="both"/>
        <w:rPr>
          <w:rFonts w:ascii="Arial" w:hAnsi="Arial" w:cs="Arial"/>
          <w:spacing w:val="-10"/>
          <w:sz w:val="22"/>
          <w:szCs w:val="22"/>
        </w:rPr>
      </w:pPr>
    </w:p>
    <w:p w14:paraId="38E69857" w14:textId="77777777" w:rsidR="007314F1" w:rsidRDefault="007314F1">
      <w:pPr>
        <w:tabs>
          <w:tab w:val="left" w:pos="426"/>
        </w:tabs>
        <w:jc w:val="both"/>
        <w:rPr>
          <w:rFonts w:ascii="Arial" w:hAnsi="Arial" w:cs="Arial"/>
          <w:spacing w:val="-10"/>
          <w:sz w:val="22"/>
          <w:szCs w:val="22"/>
        </w:rPr>
      </w:pPr>
    </w:p>
    <w:p w14:paraId="016F0306" w14:textId="77777777" w:rsidR="007314F1" w:rsidRDefault="007314F1">
      <w:pPr>
        <w:tabs>
          <w:tab w:val="left" w:pos="426"/>
        </w:tabs>
        <w:jc w:val="both"/>
        <w:rPr>
          <w:rFonts w:ascii="Arial" w:hAnsi="Arial" w:cs="Arial"/>
          <w:spacing w:val="-10"/>
          <w:sz w:val="22"/>
          <w:szCs w:val="22"/>
        </w:rPr>
      </w:pPr>
    </w:p>
    <w:p w14:paraId="1AD3A040" w14:textId="77777777" w:rsidR="007314F1" w:rsidRDefault="007314F1">
      <w:pPr>
        <w:tabs>
          <w:tab w:val="left" w:pos="426"/>
        </w:tabs>
        <w:jc w:val="both"/>
        <w:rPr>
          <w:rFonts w:ascii="Arial" w:hAnsi="Arial" w:cs="Arial"/>
          <w:spacing w:val="-10"/>
          <w:sz w:val="22"/>
          <w:szCs w:val="22"/>
        </w:rPr>
      </w:pPr>
    </w:p>
    <w:p w14:paraId="43B76B07" w14:textId="77777777" w:rsidR="007314F1" w:rsidRDefault="007314F1">
      <w:pPr>
        <w:tabs>
          <w:tab w:val="left" w:pos="426"/>
        </w:tabs>
        <w:jc w:val="both"/>
        <w:rPr>
          <w:rFonts w:ascii="Arial" w:hAnsi="Arial" w:cs="Arial"/>
          <w:spacing w:val="-10"/>
          <w:sz w:val="22"/>
          <w:szCs w:val="22"/>
        </w:rPr>
      </w:pPr>
    </w:p>
    <w:p w14:paraId="6E91BE39" w14:textId="77777777" w:rsidR="007314F1" w:rsidRDefault="007314F1">
      <w:pPr>
        <w:tabs>
          <w:tab w:val="left" w:pos="426"/>
        </w:tabs>
        <w:jc w:val="both"/>
        <w:rPr>
          <w:rFonts w:ascii="Arial" w:hAnsi="Arial" w:cs="Arial"/>
          <w:spacing w:val="-10"/>
          <w:sz w:val="22"/>
          <w:szCs w:val="22"/>
        </w:rPr>
      </w:pPr>
    </w:p>
    <w:p w14:paraId="683B8E96" w14:textId="77777777" w:rsidR="007314F1" w:rsidRDefault="007314F1">
      <w:pPr>
        <w:tabs>
          <w:tab w:val="left" w:pos="426"/>
        </w:tabs>
        <w:jc w:val="both"/>
        <w:rPr>
          <w:rFonts w:ascii="Arial" w:hAnsi="Arial" w:cs="Arial"/>
          <w:spacing w:val="-10"/>
          <w:sz w:val="22"/>
          <w:szCs w:val="22"/>
        </w:rPr>
      </w:pPr>
    </w:p>
    <w:p w14:paraId="4FD9F053" w14:textId="77777777" w:rsidR="007314F1" w:rsidRDefault="007314F1">
      <w:pPr>
        <w:tabs>
          <w:tab w:val="left" w:pos="426"/>
        </w:tabs>
        <w:jc w:val="both"/>
        <w:rPr>
          <w:rFonts w:ascii="Arial" w:hAnsi="Arial" w:cs="Arial"/>
          <w:spacing w:val="-10"/>
          <w:sz w:val="22"/>
          <w:szCs w:val="22"/>
        </w:rPr>
      </w:pPr>
    </w:p>
    <w:p w14:paraId="76E58634" w14:textId="77777777" w:rsidR="007314F1" w:rsidRDefault="007314F1">
      <w:pPr>
        <w:tabs>
          <w:tab w:val="left" w:pos="426"/>
        </w:tabs>
        <w:jc w:val="both"/>
        <w:rPr>
          <w:rFonts w:ascii="Arial" w:hAnsi="Arial" w:cs="Arial"/>
          <w:spacing w:val="-10"/>
          <w:sz w:val="22"/>
          <w:szCs w:val="22"/>
        </w:rPr>
      </w:pPr>
    </w:p>
    <w:p w14:paraId="5E5A61DD" w14:textId="77777777" w:rsidR="007314F1" w:rsidRDefault="007314F1">
      <w:pPr>
        <w:tabs>
          <w:tab w:val="left" w:pos="426"/>
        </w:tabs>
        <w:jc w:val="both"/>
        <w:rPr>
          <w:rFonts w:ascii="Arial" w:hAnsi="Arial" w:cs="Arial"/>
          <w:spacing w:val="-10"/>
          <w:sz w:val="22"/>
          <w:szCs w:val="22"/>
        </w:rPr>
      </w:pPr>
    </w:p>
    <w:p w14:paraId="4C69478E" w14:textId="77777777" w:rsidR="007314F1" w:rsidRDefault="007314F1">
      <w:pPr>
        <w:tabs>
          <w:tab w:val="left" w:pos="426"/>
        </w:tabs>
        <w:jc w:val="both"/>
        <w:rPr>
          <w:rFonts w:ascii="Arial" w:hAnsi="Arial" w:cs="Arial"/>
          <w:spacing w:val="-10"/>
          <w:sz w:val="22"/>
          <w:szCs w:val="22"/>
        </w:rPr>
      </w:pPr>
    </w:p>
    <w:p w14:paraId="7DEAFE7B" w14:textId="77777777" w:rsidR="007314F1" w:rsidRDefault="007314F1">
      <w:pPr>
        <w:tabs>
          <w:tab w:val="left" w:pos="426"/>
        </w:tabs>
        <w:jc w:val="both"/>
        <w:rPr>
          <w:rFonts w:ascii="Arial" w:hAnsi="Arial" w:cs="Arial"/>
          <w:spacing w:val="-10"/>
          <w:sz w:val="22"/>
          <w:szCs w:val="22"/>
        </w:rPr>
      </w:pPr>
    </w:p>
    <w:p w14:paraId="3B31A41A" w14:textId="77777777" w:rsidR="007314F1" w:rsidRPr="0013398C" w:rsidRDefault="007314F1">
      <w:pPr>
        <w:tabs>
          <w:tab w:val="left" w:pos="426"/>
        </w:tabs>
        <w:jc w:val="both"/>
        <w:rPr>
          <w:rFonts w:ascii="Arial" w:hAnsi="Arial" w:cs="Arial"/>
          <w:spacing w:val="-10"/>
          <w:sz w:val="22"/>
          <w:szCs w:val="22"/>
        </w:rPr>
      </w:pPr>
    </w:p>
    <w:p w14:paraId="7A71572D" w14:textId="77777777" w:rsidR="00472B25" w:rsidRDefault="00472B25">
      <w:pPr>
        <w:spacing w:before="120" w:after="120"/>
        <w:jc w:val="both"/>
      </w:pPr>
      <w:r>
        <w:rPr>
          <w:rFonts w:ascii="Arial" w:hAnsi="Arial" w:cs="Arial"/>
          <w:sz w:val="16"/>
          <w:szCs w:val="16"/>
        </w:rPr>
        <w:t xml:space="preserve">Date de la dernière mise à jour : </w:t>
      </w:r>
      <w:r w:rsidR="00827FD0">
        <w:rPr>
          <w:rFonts w:ascii="Arial" w:hAnsi="Arial" w:cs="Arial"/>
          <w:sz w:val="16"/>
          <w:szCs w:val="16"/>
        </w:rPr>
        <w:t>01</w:t>
      </w:r>
      <w:r w:rsidR="007314F1">
        <w:rPr>
          <w:rFonts w:ascii="Arial" w:hAnsi="Arial" w:cs="Arial"/>
          <w:sz w:val="16"/>
          <w:szCs w:val="16"/>
        </w:rPr>
        <w:t>/</w:t>
      </w:r>
      <w:r w:rsidR="00827FD0">
        <w:rPr>
          <w:rFonts w:ascii="Arial" w:hAnsi="Arial" w:cs="Arial"/>
          <w:sz w:val="16"/>
          <w:szCs w:val="16"/>
        </w:rPr>
        <w:t>04</w:t>
      </w:r>
      <w:r w:rsidR="007314F1">
        <w:rPr>
          <w:rFonts w:ascii="Arial" w:hAnsi="Arial" w:cs="Arial"/>
          <w:sz w:val="16"/>
          <w:szCs w:val="16"/>
        </w:rPr>
        <w:t>/2019</w:t>
      </w:r>
      <w:r>
        <w:rPr>
          <w:rFonts w:ascii="Arial" w:hAnsi="Arial" w:cs="Arial"/>
          <w:sz w:val="16"/>
          <w:szCs w:val="16"/>
        </w:rPr>
        <w:t>.</w:t>
      </w: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B68DF" w14:textId="77777777" w:rsidR="006A73A7" w:rsidRDefault="006A73A7">
      <w:r>
        <w:separator/>
      </w:r>
    </w:p>
  </w:endnote>
  <w:endnote w:type="continuationSeparator" w:id="0">
    <w:p w14:paraId="7C33F90D" w14:textId="77777777" w:rsidR="006A73A7" w:rsidRDefault="006A7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604ADB45" w14:textId="77777777">
      <w:trPr>
        <w:tblHeader/>
      </w:trPr>
      <w:tc>
        <w:tcPr>
          <w:tcW w:w="3513" w:type="dxa"/>
          <w:shd w:val="clear" w:color="auto" w:fill="66CCFF"/>
        </w:tcPr>
        <w:p w14:paraId="4569C977"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0662C468" w14:textId="77777777" w:rsidR="00472B25" w:rsidRDefault="00472B25" w:rsidP="005B2886">
          <w:pPr>
            <w:shd w:val="clear" w:color="auto" w:fill="66CCFF"/>
            <w:snapToGrid w:val="0"/>
            <w:jc w:val="center"/>
            <w:rPr>
              <w:rFonts w:ascii="Arial" w:hAnsi="Arial" w:cs="Arial"/>
              <w:b/>
              <w:bCs/>
            </w:rPr>
          </w:pPr>
        </w:p>
      </w:tc>
      <w:tc>
        <w:tcPr>
          <w:tcW w:w="900" w:type="dxa"/>
          <w:shd w:val="clear" w:color="auto" w:fill="66CCFF"/>
        </w:tcPr>
        <w:p w14:paraId="16158C05"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53A9652C" w14:textId="77777777"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5B2886">
            <w:rPr>
              <w:rStyle w:val="Numrodepage"/>
              <w:rFonts w:cs="Arial"/>
              <w:b/>
              <w:noProof/>
            </w:rPr>
            <w:t>2</w:t>
          </w:r>
          <w:r>
            <w:rPr>
              <w:rStyle w:val="Numrodepage"/>
              <w:rFonts w:cs="Arial"/>
              <w:b/>
            </w:rPr>
            <w:fldChar w:fldCharType="end"/>
          </w:r>
        </w:p>
      </w:tc>
      <w:tc>
        <w:tcPr>
          <w:tcW w:w="180" w:type="dxa"/>
          <w:shd w:val="clear" w:color="auto" w:fill="66CCFF"/>
        </w:tcPr>
        <w:p w14:paraId="249B1C28"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6D93F5D5" w14:textId="77777777"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B2886">
            <w:rPr>
              <w:rStyle w:val="Numrodepage"/>
              <w:rFonts w:cs="Arial"/>
              <w:b/>
              <w:noProof/>
            </w:rPr>
            <w:t>8</w:t>
          </w:r>
          <w:r>
            <w:rPr>
              <w:rStyle w:val="Numrodepage"/>
              <w:rFonts w:cs="Arial"/>
              <w:b/>
            </w:rPr>
            <w:fldChar w:fldCharType="end"/>
          </w:r>
        </w:p>
      </w:tc>
    </w:tr>
  </w:tbl>
  <w:p w14:paraId="32CADFAD" w14:textId="77777777"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23945" w14:textId="77777777" w:rsidR="006A73A7" w:rsidRDefault="006A73A7">
      <w:r>
        <w:separator/>
      </w:r>
    </w:p>
  </w:footnote>
  <w:footnote w:type="continuationSeparator" w:id="0">
    <w:p w14:paraId="2D33A5BC" w14:textId="77777777" w:rsidR="006A73A7" w:rsidRDefault="006A73A7">
      <w:r>
        <w:continuationSeparator/>
      </w:r>
    </w:p>
  </w:footnote>
  <w:footnote w:id="1">
    <w:p w14:paraId="3CAD111B"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240335072">
    <w:abstractNumId w:val="0"/>
  </w:num>
  <w:num w:numId="2" w16cid:durableId="1006788848">
    <w:abstractNumId w:val="1"/>
  </w:num>
  <w:num w:numId="3" w16cid:durableId="708266556">
    <w:abstractNumId w:val="2"/>
  </w:num>
  <w:num w:numId="4" w16cid:durableId="375859144">
    <w:abstractNumId w:val="0"/>
  </w:num>
  <w:num w:numId="5" w16cid:durableId="1476407537">
    <w:abstractNumId w:val="3"/>
  </w:num>
  <w:num w:numId="6" w16cid:durableId="951935509">
    <w:abstractNumId w:val="4"/>
  </w:num>
  <w:num w:numId="7" w16cid:durableId="19314315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585"/>
    <w:rsid w:val="0000723E"/>
    <w:rsid w:val="00016A7A"/>
    <w:rsid w:val="000227D0"/>
    <w:rsid w:val="00036184"/>
    <w:rsid w:val="00050CDC"/>
    <w:rsid w:val="000552C0"/>
    <w:rsid w:val="000625CC"/>
    <w:rsid w:val="00070A61"/>
    <w:rsid w:val="00092585"/>
    <w:rsid w:val="000A0578"/>
    <w:rsid w:val="000C50EF"/>
    <w:rsid w:val="000C6113"/>
    <w:rsid w:val="000D4E2E"/>
    <w:rsid w:val="000E0EFF"/>
    <w:rsid w:val="000E3A79"/>
    <w:rsid w:val="000E4D03"/>
    <w:rsid w:val="000F3F78"/>
    <w:rsid w:val="00111CC2"/>
    <w:rsid w:val="0013398C"/>
    <w:rsid w:val="001535C7"/>
    <w:rsid w:val="00171BF1"/>
    <w:rsid w:val="00175A33"/>
    <w:rsid w:val="00191902"/>
    <w:rsid w:val="00197CC8"/>
    <w:rsid w:val="001A1D05"/>
    <w:rsid w:val="001A5A4C"/>
    <w:rsid w:val="001C1FEF"/>
    <w:rsid w:val="001D25B2"/>
    <w:rsid w:val="001D58F2"/>
    <w:rsid w:val="001E2B54"/>
    <w:rsid w:val="001E68EF"/>
    <w:rsid w:val="001F0151"/>
    <w:rsid w:val="001F35D5"/>
    <w:rsid w:val="002228BD"/>
    <w:rsid w:val="00224E9C"/>
    <w:rsid w:val="0025478A"/>
    <w:rsid w:val="00261FC1"/>
    <w:rsid w:val="00272146"/>
    <w:rsid w:val="002871EE"/>
    <w:rsid w:val="002A37D3"/>
    <w:rsid w:val="002B54BB"/>
    <w:rsid w:val="002C1767"/>
    <w:rsid w:val="002D13A0"/>
    <w:rsid w:val="002E2894"/>
    <w:rsid w:val="002F1469"/>
    <w:rsid w:val="0030003A"/>
    <w:rsid w:val="003024CC"/>
    <w:rsid w:val="00310F9B"/>
    <w:rsid w:val="003124DF"/>
    <w:rsid w:val="00312505"/>
    <w:rsid w:val="00331DDB"/>
    <w:rsid w:val="00340F85"/>
    <w:rsid w:val="0036752A"/>
    <w:rsid w:val="003C025D"/>
    <w:rsid w:val="003C4A1B"/>
    <w:rsid w:val="003D7667"/>
    <w:rsid w:val="003F2B90"/>
    <w:rsid w:val="00411396"/>
    <w:rsid w:val="00425B7A"/>
    <w:rsid w:val="00427375"/>
    <w:rsid w:val="00472B25"/>
    <w:rsid w:val="00483E5B"/>
    <w:rsid w:val="00493C71"/>
    <w:rsid w:val="004A6D4B"/>
    <w:rsid w:val="004A7F71"/>
    <w:rsid w:val="004B00C0"/>
    <w:rsid w:val="004C221B"/>
    <w:rsid w:val="004E403E"/>
    <w:rsid w:val="005036C5"/>
    <w:rsid w:val="00513F06"/>
    <w:rsid w:val="00516C8B"/>
    <w:rsid w:val="005254E3"/>
    <w:rsid w:val="00553297"/>
    <w:rsid w:val="00555AC1"/>
    <w:rsid w:val="0056052C"/>
    <w:rsid w:val="005724AB"/>
    <w:rsid w:val="0059116B"/>
    <w:rsid w:val="005A325E"/>
    <w:rsid w:val="005A5386"/>
    <w:rsid w:val="005B2886"/>
    <w:rsid w:val="005B3CA0"/>
    <w:rsid w:val="005B4D8D"/>
    <w:rsid w:val="005C6314"/>
    <w:rsid w:val="005C765E"/>
    <w:rsid w:val="005D3750"/>
    <w:rsid w:val="005F4173"/>
    <w:rsid w:val="00614607"/>
    <w:rsid w:val="00614AE6"/>
    <w:rsid w:val="006318AD"/>
    <w:rsid w:val="00637C96"/>
    <w:rsid w:val="006453BE"/>
    <w:rsid w:val="00646250"/>
    <w:rsid w:val="00646B4F"/>
    <w:rsid w:val="00663B7E"/>
    <w:rsid w:val="00674F75"/>
    <w:rsid w:val="006779A4"/>
    <w:rsid w:val="00684454"/>
    <w:rsid w:val="00685900"/>
    <w:rsid w:val="00696240"/>
    <w:rsid w:val="006A340F"/>
    <w:rsid w:val="006A5F71"/>
    <w:rsid w:val="006A73A7"/>
    <w:rsid w:val="006A7983"/>
    <w:rsid w:val="006B4DD2"/>
    <w:rsid w:val="006C6E7F"/>
    <w:rsid w:val="006E22A4"/>
    <w:rsid w:val="006E2F47"/>
    <w:rsid w:val="006E6210"/>
    <w:rsid w:val="006F6740"/>
    <w:rsid w:val="00717070"/>
    <w:rsid w:val="00730C38"/>
    <w:rsid w:val="007314F1"/>
    <w:rsid w:val="00741ECB"/>
    <w:rsid w:val="00755416"/>
    <w:rsid w:val="00757966"/>
    <w:rsid w:val="00764264"/>
    <w:rsid w:val="00787C26"/>
    <w:rsid w:val="00787E55"/>
    <w:rsid w:val="007A72FF"/>
    <w:rsid w:val="007A7713"/>
    <w:rsid w:val="007A7EE9"/>
    <w:rsid w:val="007B4FB2"/>
    <w:rsid w:val="007C0A0D"/>
    <w:rsid w:val="00815797"/>
    <w:rsid w:val="00826CBB"/>
    <w:rsid w:val="00827FD0"/>
    <w:rsid w:val="00833F59"/>
    <w:rsid w:val="00857596"/>
    <w:rsid w:val="00866311"/>
    <w:rsid w:val="00872C42"/>
    <w:rsid w:val="00887F8C"/>
    <w:rsid w:val="008A36CF"/>
    <w:rsid w:val="008A3707"/>
    <w:rsid w:val="008B1ACB"/>
    <w:rsid w:val="008C2177"/>
    <w:rsid w:val="008D2EFB"/>
    <w:rsid w:val="009051AC"/>
    <w:rsid w:val="0090530B"/>
    <w:rsid w:val="00906660"/>
    <w:rsid w:val="00912339"/>
    <w:rsid w:val="0092626F"/>
    <w:rsid w:val="00927DB6"/>
    <w:rsid w:val="0094174C"/>
    <w:rsid w:val="00945C79"/>
    <w:rsid w:val="00995E6F"/>
    <w:rsid w:val="009A04B2"/>
    <w:rsid w:val="009A394A"/>
    <w:rsid w:val="009B07B5"/>
    <w:rsid w:val="009B23A7"/>
    <w:rsid w:val="009D0426"/>
    <w:rsid w:val="009D52FB"/>
    <w:rsid w:val="009D6D88"/>
    <w:rsid w:val="00A02975"/>
    <w:rsid w:val="00A03333"/>
    <w:rsid w:val="00A056B1"/>
    <w:rsid w:val="00A05A3B"/>
    <w:rsid w:val="00A14CB5"/>
    <w:rsid w:val="00A600D6"/>
    <w:rsid w:val="00A70756"/>
    <w:rsid w:val="00A82415"/>
    <w:rsid w:val="00A83BDF"/>
    <w:rsid w:val="00A840BB"/>
    <w:rsid w:val="00A86C63"/>
    <w:rsid w:val="00A97E02"/>
    <w:rsid w:val="00AA372E"/>
    <w:rsid w:val="00AE632A"/>
    <w:rsid w:val="00B00015"/>
    <w:rsid w:val="00B10A53"/>
    <w:rsid w:val="00B16368"/>
    <w:rsid w:val="00B65391"/>
    <w:rsid w:val="00B80B6A"/>
    <w:rsid w:val="00B940A3"/>
    <w:rsid w:val="00BA0700"/>
    <w:rsid w:val="00BA7752"/>
    <w:rsid w:val="00BB7109"/>
    <w:rsid w:val="00BC29DE"/>
    <w:rsid w:val="00BD1236"/>
    <w:rsid w:val="00C00E04"/>
    <w:rsid w:val="00C01AFD"/>
    <w:rsid w:val="00C05C6A"/>
    <w:rsid w:val="00C07A1D"/>
    <w:rsid w:val="00C10C87"/>
    <w:rsid w:val="00C279F4"/>
    <w:rsid w:val="00C301F0"/>
    <w:rsid w:val="00C56C9E"/>
    <w:rsid w:val="00C56E90"/>
    <w:rsid w:val="00C61C85"/>
    <w:rsid w:val="00C82B82"/>
    <w:rsid w:val="00C92F3C"/>
    <w:rsid w:val="00CB314F"/>
    <w:rsid w:val="00CB66F6"/>
    <w:rsid w:val="00CC0527"/>
    <w:rsid w:val="00CC29D9"/>
    <w:rsid w:val="00CE32F2"/>
    <w:rsid w:val="00CF00C9"/>
    <w:rsid w:val="00CF3A44"/>
    <w:rsid w:val="00D002AE"/>
    <w:rsid w:val="00D11968"/>
    <w:rsid w:val="00D14426"/>
    <w:rsid w:val="00D21AD8"/>
    <w:rsid w:val="00D41AC8"/>
    <w:rsid w:val="00D436D9"/>
    <w:rsid w:val="00D61E5F"/>
    <w:rsid w:val="00D63EF7"/>
    <w:rsid w:val="00D82167"/>
    <w:rsid w:val="00D900EB"/>
    <w:rsid w:val="00DA0E8D"/>
    <w:rsid w:val="00DA2318"/>
    <w:rsid w:val="00DA5F03"/>
    <w:rsid w:val="00DC3F69"/>
    <w:rsid w:val="00DD3915"/>
    <w:rsid w:val="00DE2750"/>
    <w:rsid w:val="00E10A15"/>
    <w:rsid w:val="00E10E11"/>
    <w:rsid w:val="00E205DA"/>
    <w:rsid w:val="00E4760F"/>
    <w:rsid w:val="00E50B22"/>
    <w:rsid w:val="00E55DB5"/>
    <w:rsid w:val="00E63FBD"/>
    <w:rsid w:val="00EA3323"/>
    <w:rsid w:val="00ED5163"/>
    <w:rsid w:val="00EE435B"/>
    <w:rsid w:val="00EE5B56"/>
    <w:rsid w:val="00EF2890"/>
    <w:rsid w:val="00F12F30"/>
    <w:rsid w:val="00F1353C"/>
    <w:rsid w:val="00F174DE"/>
    <w:rsid w:val="00F251E1"/>
    <w:rsid w:val="00F85006"/>
    <w:rsid w:val="00F856BF"/>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B728764"/>
  <w15:chartTrackingRefBased/>
  <w15:docId w15:val="{2C692561-2751-4F1F-8716-F7E6367E4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hyperlink" Target="http://metadata-stds.org/Document-library/Draft-standards/6523-Identification-of-Organizations/ICD_list.htm"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 Id="rId20" Type="http://schemas.openxmlformats.org/officeDocument/2006/relationships/hyperlink" Target="http://metadata-stds.org/Document-library/Draft-standards/6523-Identification-of-Organizations/ICD_list.htm"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A9706-BC24-4400-83D2-7FB7CA89E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3621</Words>
  <Characters>19918</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23493</CharactersWithSpaces>
  <SharedDoc>false</SharedDoc>
  <HLinks>
    <vt:vector size="228" baseType="variant">
      <vt:variant>
        <vt:i4>7405583</vt:i4>
      </vt:variant>
      <vt:variant>
        <vt:i4>127</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124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121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118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115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112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107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102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99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96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93</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88</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83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73</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70</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67</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64</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57</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54</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51</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48</vt:i4>
      </vt:variant>
      <vt:variant>
        <vt:i4>0</vt:i4>
      </vt:variant>
      <vt:variant>
        <vt:i4>5</vt:i4>
      </vt:variant>
      <vt:variant>
        <vt:lpwstr>http://eur-lex.europa.eu/LexUriServ/LexUriServ.do?uri=OJ:L:2003:124:0036:0041:fr:PDF</vt:lpwstr>
      </vt:variant>
      <vt:variant>
        <vt:lpwstr/>
      </vt:variant>
      <vt:variant>
        <vt:i4>7405583</vt:i4>
      </vt:variant>
      <vt:variant>
        <vt:i4>45</vt:i4>
      </vt:variant>
      <vt:variant>
        <vt:i4>0</vt:i4>
      </vt:variant>
      <vt:variant>
        <vt:i4>5</vt:i4>
      </vt:variant>
      <vt:variant>
        <vt:lpwstr>http://metadata-stds.org/Document-library/Draft-standards/6523-Identification-of-Organizations/ICD_list.htm</vt:lpwstr>
      </vt:variant>
      <vt:variant>
        <vt:lpwstr/>
      </vt:variant>
      <vt:variant>
        <vt:i4>4653159</vt:i4>
      </vt:variant>
      <vt:variant>
        <vt:i4>42</vt:i4>
      </vt:variant>
      <vt:variant>
        <vt:i4>0</vt:i4>
      </vt:variant>
      <vt:variant>
        <vt:i4>5</vt:i4>
      </vt:variant>
      <vt:variant>
        <vt:lpwstr>mailto:melanie.cartier@rest-ao.fr</vt:lpwstr>
      </vt:variant>
      <vt:variant>
        <vt:lpwstr/>
      </vt:variant>
      <vt:variant>
        <vt:i4>7405583</vt:i4>
      </vt:variant>
      <vt:variant>
        <vt:i4>39</vt:i4>
      </vt:variant>
      <vt:variant>
        <vt:i4>0</vt:i4>
      </vt:variant>
      <vt:variant>
        <vt:i4>5</vt:i4>
      </vt:variant>
      <vt:variant>
        <vt:lpwstr>http://metadata-stds.org/Document-library/Draft-standards/6523-Identification-of-Organizations/ICD_list.htm</vt:lpwstr>
      </vt:variant>
      <vt:variant>
        <vt:lpwstr/>
      </vt:variant>
      <vt:variant>
        <vt:i4>1441845</vt:i4>
      </vt:variant>
      <vt:variant>
        <vt:i4>36</vt:i4>
      </vt:variant>
      <vt:variant>
        <vt:i4>0</vt:i4>
      </vt:variant>
      <vt:variant>
        <vt:i4>5</vt:i4>
      </vt:variant>
      <vt:variant>
        <vt:lpwstr>mailto:juridique@vallauris.fr</vt:lpwstr>
      </vt:variant>
      <vt:variant>
        <vt:lpwstr/>
      </vt:variant>
      <vt:variant>
        <vt:i4>1441862</vt:i4>
      </vt:variant>
      <vt:variant>
        <vt:i4>33</vt:i4>
      </vt:variant>
      <vt:variant>
        <vt:i4>0</vt:i4>
      </vt:variant>
      <vt:variant>
        <vt:i4>5</vt:i4>
      </vt:variant>
      <vt:variant>
        <vt:lpwstr>http://www.marches-publics.info/vallauris</vt:lpwstr>
      </vt:variant>
      <vt:variant>
        <vt:lpwstr/>
      </vt:variant>
      <vt:variant>
        <vt:i4>6815797</vt:i4>
      </vt:variant>
      <vt:variant>
        <vt:i4>30</vt:i4>
      </vt:variant>
      <vt:variant>
        <vt:i4>0</vt:i4>
      </vt:variant>
      <vt:variant>
        <vt:i4>5</vt:i4>
      </vt:variant>
      <vt:variant>
        <vt:lpwstr>http://www.vallauris-golfe-juan.fr/</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CARTIER Melanie</cp:lastModifiedBy>
  <cp:revision>13</cp:revision>
  <cp:lastPrinted>2025-07-16T06:38:00Z</cp:lastPrinted>
  <dcterms:created xsi:type="dcterms:W3CDTF">2025-01-21T19:18:00Z</dcterms:created>
  <dcterms:modified xsi:type="dcterms:W3CDTF">2025-12-18T08:23:00Z</dcterms:modified>
</cp:coreProperties>
</file>